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EF8" w:rsidRPr="00904A09" w:rsidRDefault="00226EF8" w:rsidP="00226EF8">
      <w:pPr>
        <w:jc w:val="right"/>
      </w:pPr>
      <w:r w:rsidRPr="00904A09">
        <w:t>Приложение 1</w:t>
      </w:r>
    </w:p>
    <w:p w:rsidR="00226EF8" w:rsidRPr="004B130A" w:rsidRDefault="00226EF8" w:rsidP="00226EF8">
      <w:pPr>
        <w:tabs>
          <w:tab w:val="left" w:pos="1080"/>
        </w:tabs>
        <w:jc w:val="center"/>
        <w:rPr>
          <w:b/>
          <w:bCs/>
        </w:rPr>
      </w:pPr>
      <w:r w:rsidRPr="004B130A">
        <w:rPr>
          <w:b/>
          <w:bCs/>
        </w:rPr>
        <w:t xml:space="preserve">Рейтинг-план </w:t>
      </w:r>
      <w:r w:rsidRPr="00FD19AF">
        <w:rPr>
          <w:b/>
        </w:rPr>
        <w:t xml:space="preserve">производственной </w:t>
      </w:r>
      <w:r>
        <w:rPr>
          <w:b/>
          <w:bCs/>
        </w:rPr>
        <w:t>(преддипломной</w:t>
      </w:r>
      <w:r w:rsidRPr="00FD19AF">
        <w:rPr>
          <w:b/>
          <w:bCs/>
        </w:rPr>
        <w:t xml:space="preserve">) </w:t>
      </w:r>
      <w:r w:rsidRPr="004B130A">
        <w:rPr>
          <w:b/>
          <w:bCs/>
        </w:rPr>
        <w:t>практики</w:t>
      </w:r>
    </w:p>
    <w:p w:rsidR="00226EF8" w:rsidRPr="00A2087A" w:rsidRDefault="00226EF8" w:rsidP="00226EF8">
      <w:pPr>
        <w:tabs>
          <w:tab w:val="left" w:pos="1080"/>
        </w:tabs>
        <w:jc w:val="center"/>
        <w:rPr>
          <w:bCs/>
          <w:color w:val="313131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1"/>
        <w:gridCol w:w="1287"/>
        <w:gridCol w:w="966"/>
        <w:gridCol w:w="774"/>
        <w:gridCol w:w="888"/>
        <w:gridCol w:w="2039"/>
      </w:tblGrid>
      <w:tr w:rsidR="00226EF8" w:rsidRPr="00A2087A" w:rsidTr="00DC2768">
        <w:trPr>
          <w:trHeight w:val="555"/>
        </w:trPr>
        <w:tc>
          <w:tcPr>
            <w:tcW w:w="1822" w:type="pct"/>
            <w:vMerge w:val="restart"/>
            <w:shd w:val="clear" w:color="auto" w:fill="auto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Виды деятельности</w:t>
            </w:r>
          </w:p>
        </w:tc>
        <w:tc>
          <w:tcPr>
            <w:tcW w:w="653" w:type="pct"/>
            <w:vMerge w:val="restar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sz w:val="22"/>
                <w:szCs w:val="22"/>
              </w:rPr>
            </w:pPr>
            <w:r w:rsidRPr="00816738">
              <w:rPr>
                <w:sz w:val="22"/>
                <w:szCs w:val="22"/>
              </w:rPr>
              <w:t>Балл за конкретное задание</w:t>
            </w:r>
          </w:p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24" w:type="pct"/>
            <w:vMerge w:val="restar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Кол-во заданий за семестр</w:t>
            </w:r>
          </w:p>
        </w:tc>
        <w:tc>
          <w:tcPr>
            <w:tcW w:w="903" w:type="pct"/>
            <w:gridSpan w:val="2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Количество баллов</w:t>
            </w:r>
          </w:p>
        </w:tc>
        <w:tc>
          <w:tcPr>
            <w:tcW w:w="1098" w:type="pct"/>
            <w:vMerge w:val="restart"/>
          </w:tcPr>
          <w:p w:rsidR="00226EF8" w:rsidRPr="00816738" w:rsidRDefault="00226EF8" w:rsidP="00DC2768">
            <w:pPr>
              <w:jc w:val="center"/>
              <w:rPr>
                <w:sz w:val="22"/>
                <w:szCs w:val="22"/>
              </w:rPr>
            </w:pPr>
            <w:r w:rsidRPr="00816738">
              <w:rPr>
                <w:sz w:val="22"/>
                <w:szCs w:val="22"/>
              </w:rPr>
              <w:t>Средства</w:t>
            </w:r>
          </w:p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 w:rsidRPr="00816738">
              <w:rPr>
                <w:sz w:val="22"/>
                <w:szCs w:val="22"/>
              </w:rPr>
              <w:t>оценивания</w:t>
            </w:r>
          </w:p>
        </w:tc>
      </w:tr>
      <w:tr w:rsidR="00226EF8" w:rsidRPr="00A2087A" w:rsidTr="00DC2768">
        <w:trPr>
          <w:trHeight w:val="255"/>
        </w:trPr>
        <w:tc>
          <w:tcPr>
            <w:tcW w:w="1822" w:type="pct"/>
            <w:vMerge/>
            <w:shd w:val="clear" w:color="auto" w:fill="auto"/>
          </w:tcPr>
          <w:p w:rsidR="00226EF8" w:rsidRPr="00816738" w:rsidRDefault="00226EF8" w:rsidP="00DC2768">
            <w:pPr>
              <w:tabs>
                <w:tab w:val="left" w:pos="2448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653" w:type="pct"/>
            <w:vMerge/>
          </w:tcPr>
          <w:p w:rsidR="00226EF8" w:rsidRPr="00816738" w:rsidRDefault="00226EF8" w:rsidP="00DC2768">
            <w:pPr>
              <w:tabs>
                <w:tab w:val="left" w:pos="2448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24" w:type="pct"/>
            <w:vMerge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1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мин</w:t>
            </w:r>
          </w:p>
        </w:tc>
        <w:tc>
          <w:tcPr>
            <w:tcW w:w="482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макс</w:t>
            </w:r>
          </w:p>
        </w:tc>
        <w:tc>
          <w:tcPr>
            <w:tcW w:w="1098" w:type="pct"/>
            <w:vMerge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226EF8" w:rsidRPr="00A2087A" w:rsidTr="00DC2768">
        <w:tc>
          <w:tcPr>
            <w:tcW w:w="1822" w:type="pct"/>
            <w:vMerge w:val="restart"/>
          </w:tcPr>
          <w:p w:rsidR="00226EF8" w:rsidRPr="00816738" w:rsidRDefault="00226EF8" w:rsidP="00DC2768">
            <w:pPr>
              <w:tabs>
                <w:tab w:val="left" w:pos="2448"/>
              </w:tabs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 xml:space="preserve">Раздел 1. Организационно-подготовительный этап </w:t>
            </w:r>
          </w:p>
          <w:p w:rsidR="00226EF8" w:rsidRPr="00816738" w:rsidRDefault="00226EF8" w:rsidP="00DC276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16738">
              <w:rPr>
                <w:spacing w:val="2"/>
                <w:sz w:val="22"/>
                <w:szCs w:val="22"/>
              </w:rPr>
              <w:t xml:space="preserve">Составление индивидуального договора с организацией по месту прохождения практики. </w:t>
            </w:r>
            <w:r w:rsidRPr="00816738">
              <w:rPr>
                <w:sz w:val="22"/>
                <w:szCs w:val="22"/>
              </w:rPr>
              <w:t>Установочная конференция.</w:t>
            </w:r>
          </w:p>
          <w:p w:rsidR="00226EF8" w:rsidRPr="00816738" w:rsidRDefault="00226EF8" w:rsidP="00DC2768">
            <w:pPr>
              <w:tabs>
                <w:tab w:val="left" w:pos="708"/>
                <w:tab w:val="right" w:leader="underscore" w:pos="9639"/>
              </w:tabs>
              <w:snapToGrid w:val="0"/>
              <w:rPr>
                <w:spacing w:val="2"/>
                <w:sz w:val="22"/>
                <w:szCs w:val="22"/>
              </w:rPr>
            </w:pPr>
            <w:r w:rsidRPr="00816738">
              <w:rPr>
                <w:spacing w:val="2"/>
                <w:sz w:val="22"/>
                <w:szCs w:val="22"/>
              </w:rPr>
              <w:t>Формирование индивидуального плана прохождения практики.</w:t>
            </w:r>
          </w:p>
          <w:p w:rsidR="00226EF8" w:rsidRPr="00816738" w:rsidRDefault="00226EF8" w:rsidP="00DC2768">
            <w:pPr>
              <w:pStyle w:val="aff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16738">
              <w:rPr>
                <w:rFonts w:ascii="Times New Roman" w:hAnsi="Times New Roman"/>
              </w:rPr>
              <w:t>Знакомство с предприятием.</w:t>
            </w:r>
          </w:p>
          <w:p w:rsidR="00226EF8" w:rsidRPr="00816738" w:rsidRDefault="00226EF8" w:rsidP="00DC2768">
            <w:pPr>
              <w:pStyle w:val="aff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16738">
              <w:rPr>
                <w:rFonts w:ascii="Times New Roman" w:hAnsi="Times New Roman"/>
              </w:rPr>
              <w:t>Знакомство с должностными обязанностями.</w:t>
            </w:r>
          </w:p>
          <w:p w:rsidR="00226EF8" w:rsidRPr="00816738" w:rsidRDefault="00226EF8" w:rsidP="00DC2768">
            <w:pPr>
              <w:tabs>
                <w:tab w:val="left" w:pos="708"/>
                <w:tab w:val="right" w:leader="underscore" w:pos="9639"/>
              </w:tabs>
              <w:snapToGrid w:val="0"/>
              <w:rPr>
                <w:spacing w:val="2"/>
                <w:sz w:val="22"/>
                <w:szCs w:val="22"/>
              </w:rPr>
            </w:pPr>
            <w:r w:rsidRPr="00816738">
              <w:rPr>
                <w:spacing w:val="2"/>
                <w:sz w:val="22"/>
                <w:szCs w:val="22"/>
              </w:rPr>
              <w:t>Производственный инструктаж.</w:t>
            </w:r>
          </w:p>
        </w:tc>
        <w:tc>
          <w:tcPr>
            <w:tcW w:w="653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1-3</w:t>
            </w:r>
          </w:p>
        </w:tc>
        <w:tc>
          <w:tcPr>
            <w:tcW w:w="524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21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82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098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Договор на практику</w:t>
            </w:r>
          </w:p>
        </w:tc>
      </w:tr>
      <w:tr w:rsidR="00226EF8" w:rsidRPr="00A2087A" w:rsidTr="00DC2768">
        <w:tc>
          <w:tcPr>
            <w:tcW w:w="1822" w:type="pct"/>
            <w:vMerge/>
          </w:tcPr>
          <w:p w:rsidR="00226EF8" w:rsidRPr="00816738" w:rsidRDefault="00226EF8" w:rsidP="00DC2768">
            <w:pPr>
              <w:tabs>
                <w:tab w:val="left" w:pos="2448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3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1-3</w:t>
            </w:r>
          </w:p>
        </w:tc>
        <w:tc>
          <w:tcPr>
            <w:tcW w:w="524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21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82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098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Производственные задания</w:t>
            </w:r>
            <w:r>
              <w:rPr>
                <w:bCs/>
                <w:sz w:val="22"/>
                <w:szCs w:val="22"/>
              </w:rPr>
              <w:t xml:space="preserve"> (№1)</w:t>
            </w:r>
          </w:p>
        </w:tc>
      </w:tr>
      <w:tr w:rsidR="00226EF8" w:rsidRPr="00A2087A" w:rsidTr="00DC2768">
        <w:tc>
          <w:tcPr>
            <w:tcW w:w="1822" w:type="pct"/>
            <w:vMerge w:val="restart"/>
          </w:tcPr>
          <w:p w:rsidR="00226EF8" w:rsidRPr="00816738" w:rsidRDefault="00226EF8" w:rsidP="00DC2768">
            <w:pPr>
              <w:tabs>
                <w:tab w:val="left" w:pos="2448"/>
              </w:tabs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Раздел 2. Производственный этап</w:t>
            </w:r>
          </w:p>
          <w:p w:rsidR="00226EF8" w:rsidRPr="00816738" w:rsidRDefault="00226EF8" w:rsidP="00DC2768">
            <w:pPr>
              <w:pStyle w:val="aff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16738">
              <w:rPr>
                <w:rFonts w:ascii="Times New Roman" w:hAnsi="Times New Roman"/>
              </w:rPr>
              <w:t>Овладение технологией и методами оказания услуг предприятия.</w:t>
            </w:r>
          </w:p>
          <w:p w:rsidR="00226EF8" w:rsidRPr="00816738" w:rsidRDefault="00226EF8" w:rsidP="00DC2768">
            <w:pPr>
              <w:pStyle w:val="aff0"/>
              <w:spacing w:after="0" w:line="240" w:lineRule="auto"/>
              <w:ind w:left="0"/>
              <w:rPr>
                <w:spacing w:val="2"/>
              </w:rPr>
            </w:pPr>
            <w:r w:rsidRPr="00816738">
              <w:rPr>
                <w:rFonts w:ascii="Times New Roman" w:hAnsi="Times New Roman"/>
              </w:rPr>
              <w:t>Консультации с руководителем практики. Консультации со специалистами предприятия по производственной работе. Производственная работа.</w:t>
            </w:r>
            <w:r>
              <w:rPr>
                <w:rFonts w:ascii="Times New Roman" w:hAnsi="Times New Roman"/>
              </w:rPr>
              <w:t xml:space="preserve"> </w:t>
            </w:r>
            <w:r w:rsidRPr="00816738">
              <w:rPr>
                <w:rFonts w:ascii="Times New Roman" w:hAnsi="Times New Roman"/>
              </w:rPr>
              <w:t xml:space="preserve">Научно-исследовательская работа в рамках </w:t>
            </w:r>
            <w:r w:rsidRPr="00990E53">
              <w:rPr>
                <w:rFonts w:ascii="Times New Roman" w:hAnsi="Times New Roman"/>
              </w:rPr>
              <w:t>темы дипломного исследования. Написание текста ВКР, подготовка презентации ВКР.</w:t>
            </w:r>
            <w:r>
              <w:t xml:space="preserve"> </w:t>
            </w:r>
            <w:r w:rsidRPr="00816738">
              <w:rPr>
                <w:rFonts w:ascii="Times New Roman" w:hAnsi="Times New Roman"/>
                <w:spacing w:val="2"/>
              </w:rPr>
              <w:t>Заполнение дневника практики.</w:t>
            </w:r>
          </w:p>
        </w:tc>
        <w:tc>
          <w:tcPr>
            <w:tcW w:w="653" w:type="pct"/>
          </w:tcPr>
          <w:p w:rsidR="00226EF8" w:rsidRPr="00816738" w:rsidRDefault="00226EF8" w:rsidP="00DC2768">
            <w:pPr>
              <w:tabs>
                <w:tab w:val="left" w:pos="1387"/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11-20</w:t>
            </w:r>
          </w:p>
        </w:tc>
        <w:tc>
          <w:tcPr>
            <w:tcW w:w="524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21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482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098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Производственные задания</w:t>
            </w:r>
            <w:r>
              <w:rPr>
                <w:bCs/>
                <w:sz w:val="22"/>
                <w:szCs w:val="22"/>
              </w:rPr>
              <w:t xml:space="preserve"> (№2)</w:t>
            </w:r>
          </w:p>
        </w:tc>
      </w:tr>
      <w:tr w:rsidR="00226EF8" w:rsidRPr="00A2087A" w:rsidTr="00DC2768">
        <w:tc>
          <w:tcPr>
            <w:tcW w:w="1822" w:type="pct"/>
            <w:vMerge/>
          </w:tcPr>
          <w:p w:rsidR="00226EF8" w:rsidRPr="00816738" w:rsidRDefault="00226EF8" w:rsidP="00DC2768">
            <w:pPr>
              <w:tabs>
                <w:tab w:val="left" w:pos="2448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3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4-6</w:t>
            </w:r>
          </w:p>
        </w:tc>
        <w:tc>
          <w:tcPr>
            <w:tcW w:w="524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21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82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098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Задания по дипломному исследованию</w:t>
            </w:r>
            <w:r>
              <w:rPr>
                <w:bCs/>
                <w:sz w:val="22"/>
                <w:szCs w:val="22"/>
              </w:rPr>
              <w:t xml:space="preserve"> (№3)</w:t>
            </w:r>
          </w:p>
        </w:tc>
      </w:tr>
      <w:tr w:rsidR="00226EF8" w:rsidRPr="00A2087A" w:rsidTr="00DC2768">
        <w:tc>
          <w:tcPr>
            <w:tcW w:w="1822" w:type="pct"/>
            <w:vMerge/>
          </w:tcPr>
          <w:p w:rsidR="00226EF8" w:rsidRPr="00816738" w:rsidRDefault="00226EF8" w:rsidP="00DC2768">
            <w:pPr>
              <w:tabs>
                <w:tab w:val="left" w:pos="2448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3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4-6</w:t>
            </w:r>
          </w:p>
        </w:tc>
        <w:tc>
          <w:tcPr>
            <w:tcW w:w="524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21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82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098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Задания по дипломному исследованию</w:t>
            </w:r>
            <w:r>
              <w:rPr>
                <w:bCs/>
                <w:sz w:val="22"/>
                <w:szCs w:val="22"/>
              </w:rPr>
              <w:t xml:space="preserve"> (№4)</w:t>
            </w:r>
          </w:p>
        </w:tc>
      </w:tr>
      <w:tr w:rsidR="00226EF8" w:rsidRPr="00A2087A" w:rsidTr="00DC2768">
        <w:tc>
          <w:tcPr>
            <w:tcW w:w="1822" w:type="pct"/>
            <w:vMerge/>
          </w:tcPr>
          <w:p w:rsidR="00226EF8" w:rsidRPr="00816738" w:rsidRDefault="00226EF8" w:rsidP="00DC2768">
            <w:pPr>
              <w:tabs>
                <w:tab w:val="left" w:pos="2448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3" w:type="pct"/>
          </w:tcPr>
          <w:p w:rsidR="00226EF8" w:rsidRPr="00816738" w:rsidRDefault="00226EF8" w:rsidP="00DC2768">
            <w:pPr>
              <w:tabs>
                <w:tab w:val="left" w:pos="1387"/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10-20</w:t>
            </w:r>
          </w:p>
        </w:tc>
        <w:tc>
          <w:tcPr>
            <w:tcW w:w="524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21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82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098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Задания по дипломному исследованию</w:t>
            </w:r>
            <w:r>
              <w:rPr>
                <w:bCs/>
                <w:sz w:val="22"/>
                <w:szCs w:val="22"/>
              </w:rPr>
              <w:t xml:space="preserve"> (№5)</w:t>
            </w:r>
          </w:p>
        </w:tc>
      </w:tr>
      <w:tr w:rsidR="00226EF8" w:rsidRPr="00A2087A" w:rsidTr="00DC2768">
        <w:tc>
          <w:tcPr>
            <w:tcW w:w="1822" w:type="pct"/>
            <w:vMerge/>
          </w:tcPr>
          <w:p w:rsidR="00226EF8" w:rsidRPr="00816738" w:rsidRDefault="00226EF8" w:rsidP="00DC2768">
            <w:pPr>
              <w:tabs>
                <w:tab w:val="left" w:pos="2448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3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pacing w:val="-12"/>
                <w:sz w:val="22"/>
                <w:szCs w:val="22"/>
              </w:rPr>
            </w:pPr>
            <w:r>
              <w:rPr>
                <w:bCs/>
                <w:spacing w:val="-12"/>
                <w:sz w:val="22"/>
                <w:szCs w:val="22"/>
              </w:rPr>
              <w:t>7-15</w:t>
            </w:r>
          </w:p>
        </w:tc>
        <w:tc>
          <w:tcPr>
            <w:tcW w:w="524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21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482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1098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Задания по дипломному исследованию</w:t>
            </w:r>
            <w:r>
              <w:rPr>
                <w:bCs/>
                <w:sz w:val="22"/>
                <w:szCs w:val="22"/>
              </w:rPr>
              <w:t xml:space="preserve"> (№6)</w:t>
            </w:r>
          </w:p>
        </w:tc>
      </w:tr>
      <w:tr w:rsidR="00226EF8" w:rsidRPr="00A2087A" w:rsidTr="00DC2768">
        <w:tc>
          <w:tcPr>
            <w:tcW w:w="1822" w:type="pct"/>
            <w:vMerge w:val="restart"/>
          </w:tcPr>
          <w:p w:rsidR="00226EF8" w:rsidRPr="00816738" w:rsidRDefault="00226EF8" w:rsidP="00DC2768">
            <w:pPr>
              <w:tabs>
                <w:tab w:val="left" w:pos="2448"/>
              </w:tabs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Раздел 3. Рефлексивно-оценочный этап</w:t>
            </w:r>
          </w:p>
          <w:p w:rsidR="00226EF8" w:rsidRPr="00816738" w:rsidRDefault="00226EF8" w:rsidP="00DC2768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816738">
              <w:rPr>
                <w:sz w:val="22"/>
                <w:szCs w:val="22"/>
              </w:rPr>
              <w:t xml:space="preserve">Оформление дневника практики, заполнение </w:t>
            </w:r>
            <w:r w:rsidRPr="00816738">
              <w:rPr>
                <w:bCs/>
                <w:sz w:val="22"/>
                <w:szCs w:val="22"/>
              </w:rPr>
              <w:t>аттестационного листа.</w:t>
            </w:r>
          </w:p>
          <w:p w:rsidR="00226EF8" w:rsidRPr="00816738" w:rsidRDefault="00226EF8" w:rsidP="00DC2768">
            <w:pPr>
              <w:tabs>
                <w:tab w:val="left" w:pos="2448"/>
              </w:tabs>
              <w:rPr>
                <w:bCs/>
                <w:sz w:val="22"/>
                <w:szCs w:val="22"/>
              </w:rPr>
            </w:pPr>
            <w:r w:rsidRPr="00816738">
              <w:rPr>
                <w:sz w:val="22"/>
                <w:szCs w:val="22"/>
              </w:rPr>
              <w:t xml:space="preserve">Оформление отчета по практике. </w:t>
            </w:r>
            <w:r w:rsidRPr="00816738">
              <w:rPr>
                <w:sz w:val="22"/>
                <w:szCs w:val="22"/>
                <w:lang w:eastAsia="ru-RU"/>
              </w:rPr>
              <w:t>Подготовка научной статьи к публикации.</w:t>
            </w:r>
            <w:r w:rsidRPr="008167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Подготовка публичного доклада на предзащиту ВКР.</w:t>
            </w:r>
          </w:p>
        </w:tc>
        <w:tc>
          <w:tcPr>
            <w:tcW w:w="653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pacing w:val="-12"/>
                <w:sz w:val="22"/>
                <w:szCs w:val="22"/>
              </w:rPr>
            </w:pPr>
            <w:r>
              <w:rPr>
                <w:bCs/>
                <w:spacing w:val="-12"/>
                <w:sz w:val="22"/>
                <w:szCs w:val="22"/>
              </w:rPr>
              <w:t>7-15</w:t>
            </w:r>
          </w:p>
        </w:tc>
        <w:tc>
          <w:tcPr>
            <w:tcW w:w="524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21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482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1098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Отчет по практике</w:t>
            </w:r>
          </w:p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226EF8" w:rsidRPr="00A2087A" w:rsidTr="00DC2768">
        <w:tc>
          <w:tcPr>
            <w:tcW w:w="1822" w:type="pct"/>
            <w:vMerge/>
          </w:tcPr>
          <w:p w:rsidR="00226EF8" w:rsidRPr="00816738" w:rsidRDefault="00226EF8" w:rsidP="00DC2768">
            <w:pPr>
              <w:tabs>
                <w:tab w:val="left" w:pos="2448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3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4-6</w:t>
            </w:r>
          </w:p>
        </w:tc>
        <w:tc>
          <w:tcPr>
            <w:tcW w:w="524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21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82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098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Дневник практики</w:t>
            </w:r>
          </w:p>
        </w:tc>
      </w:tr>
      <w:tr w:rsidR="00226EF8" w:rsidRPr="00A2087A" w:rsidTr="00DC2768">
        <w:tc>
          <w:tcPr>
            <w:tcW w:w="1822" w:type="pct"/>
            <w:vMerge/>
          </w:tcPr>
          <w:p w:rsidR="00226EF8" w:rsidRPr="00816738" w:rsidRDefault="00226EF8" w:rsidP="00DC2768">
            <w:pPr>
              <w:tabs>
                <w:tab w:val="left" w:pos="2448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3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4-6</w:t>
            </w:r>
          </w:p>
        </w:tc>
        <w:tc>
          <w:tcPr>
            <w:tcW w:w="524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21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82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098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Доклад (з</w:t>
            </w:r>
            <w:r w:rsidRPr="00816738">
              <w:rPr>
                <w:bCs/>
                <w:sz w:val="22"/>
                <w:szCs w:val="22"/>
              </w:rPr>
              <w:t>адания по дипломному исследованию</w:t>
            </w:r>
            <w:r>
              <w:rPr>
                <w:bCs/>
                <w:sz w:val="22"/>
                <w:szCs w:val="22"/>
              </w:rPr>
              <w:t xml:space="preserve"> - №7)</w:t>
            </w:r>
          </w:p>
        </w:tc>
      </w:tr>
      <w:tr w:rsidR="00226EF8" w:rsidRPr="00A2087A" w:rsidTr="00DC2768">
        <w:tc>
          <w:tcPr>
            <w:tcW w:w="1822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both"/>
              <w:rPr>
                <w:bCs/>
                <w:sz w:val="22"/>
                <w:szCs w:val="22"/>
              </w:rPr>
            </w:pPr>
            <w:r w:rsidRPr="00816738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653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4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1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16738">
              <w:rPr>
                <w:b/>
                <w:bCs/>
                <w:sz w:val="22"/>
                <w:szCs w:val="22"/>
              </w:rPr>
              <w:t>55</w:t>
            </w:r>
          </w:p>
        </w:tc>
        <w:tc>
          <w:tcPr>
            <w:tcW w:w="482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16738"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098" w:type="pct"/>
          </w:tcPr>
          <w:p w:rsidR="00226EF8" w:rsidRPr="00816738" w:rsidRDefault="00226EF8" w:rsidP="00DC2768">
            <w:pPr>
              <w:tabs>
                <w:tab w:val="left" w:pos="2448"/>
              </w:tabs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</w:tr>
    </w:tbl>
    <w:p w:rsidR="00226EF8" w:rsidRPr="00A2087A" w:rsidRDefault="00226EF8" w:rsidP="00226EF8">
      <w:pPr>
        <w:tabs>
          <w:tab w:val="left" w:pos="1080"/>
        </w:tabs>
        <w:rPr>
          <w:b/>
          <w:bCs/>
          <w:color w:val="313131"/>
          <w:sz w:val="28"/>
          <w:szCs w:val="28"/>
        </w:rPr>
      </w:pPr>
    </w:p>
    <w:p w:rsidR="00226EF8" w:rsidRDefault="00226EF8" w:rsidP="00226EF8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226EF8" w:rsidRDefault="00226EF8" w:rsidP="00226EF8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226EF8" w:rsidRDefault="00226EF8" w:rsidP="00226EF8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226EF8" w:rsidRDefault="00226EF8" w:rsidP="00226EF8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226EF8" w:rsidRDefault="00226EF8" w:rsidP="00994BA0">
      <w:pPr>
        <w:tabs>
          <w:tab w:val="left" w:pos="284"/>
          <w:tab w:val="right" w:leader="underscore" w:pos="9639"/>
        </w:tabs>
        <w:jc w:val="both"/>
        <w:rPr>
          <w:bCs/>
        </w:rPr>
      </w:pPr>
    </w:p>
    <w:p w:rsidR="00226EF8" w:rsidRDefault="00226EF8" w:rsidP="00226EF8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226EF8" w:rsidRPr="00F9615E" w:rsidRDefault="00226EF8" w:rsidP="00226EF8">
      <w:pPr>
        <w:shd w:val="clear" w:color="auto" w:fill="FFFFFF"/>
        <w:ind w:firstLine="709"/>
        <w:jc w:val="right"/>
      </w:pPr>
      <w:r w:rsidRPr="00F9615E">
        <w:lastRenderedPageBreak/>
        <w:t xml:space="preserve">Приложение </w:t>
      </w:r>
      <w:r>
        <w:t>2</w:t>
      </w:r>
    </w:p>
    <w:p w:rsidR="00226EF8" w:rsidRPr="00F9615E" w:rsidRDefault="00226EF8" w:rsidP="00226EF8">
      <w:pPr>
        <w:jc w:val="center"/>
      </w:pPr>
      <w:r w:rsidRPr="00F9615E">
        <w:t>МИНОБРНАУКИ РОССИИ</w:t>
      </w:r>
    </w:p>
    <w:p w:rsidR="00226EF8" w:rsidRPr="00F9615E" w:rsidRDefault="00226EF8" w:rsidP="00226EF8">
      <w:pPr>
        <w:jc w:val="center"/>
        <w:rPr>
          <w:bCs/>
        </w:rPr>
      </w:pPr>
      <w:r w:rsidRPr="00F9615E">
        <w:rPr>
          <w:bCs/>
        </w:rPr>
        <w:t>Федеральное государственное бюджетное образовательное учреждение высшего образования</w:t>
      </w:r>
    </w:p>
    <w:p w:rsidR="00226EF8" w:rsidRPr="00F9615E" w:rsidRDefault="00226EF8" w:rsidP="00226EF8">
      <w:pPr>
        <w:jc w:val="center"/>
      </w:pPr>
      <w:r w:rsidRPr="00F9615E">
        <w:t xml:space="preserve">«Нижегородский государственный педагогический университет </w:t>
      </w:r>
    </w:p>
    <w:p w:rsidR="00226EF8" w:rsidRPr="00F9615E" w:rsidRDefault="00226EF8" w:rsidP="00226EF8">
      <w:pPr>
        <w:jc w:val="center"/>
      </w:pPr>
      <w:r w:rsidRPr="00F9615E">
        <w:t xml:space="preserve">имени </w:t>
      </w:r>
      <w:proofErr w:type="spellStart"/>
      <w:r w:rsidRPr="00F9615E">
        <w:t>Козьмы</w:t>
      </w:r>
      <w:proofErr w:type="spellEnd"/>
      <w:r w:rsidRPr="00F9615E">
        <w:t xml:space="preserve"> Минина» </w:t>
      </w:r>
    </w:p>
    <w:p w:rsidR="00226EF8" w:rsidRPr="00F9615E" w:rsidRDefault="00226EF8" w:rsidP="00226EF8">
      <w:pPr>
        <w:jc w:val="center"/>
      </w:pPr>
    </w:p>
    <w:p w:rsidR="00226EF8" w:rsidRPr="00F9615E" w:rsidRDefault="00226EF8" w:rsidP="00226EF8">
      <w:pPr>
        <w:jc w:val="center"/>
      </w:pPr>
      <w:r w:rsidRPr="00F9615E">
        <w:t>Факультет естественных, математических и компьютерных наук</w:t>
      </w:r>
    </w:p>
    <w:p w:rsidR="00226EF8" w:rsidRPr="00A65E1A" w:rsidRDefault="00226EF8" w:rsidP="00226EF8">
      <w:pPr>
        <w:jc w:val="center"/>
      </w:pPr>
      <w:proofErr w:type="gramStart"/>
      <w:r w:rsidRPr="00A65E1A">
        <w:rPr>
          <w:rStyle w:val="FontStyle23"/>
          <w:sz w:val="24"/>
          <w:szCs w:val="24"/>
        </w:rPr>
        <w:t>Кафедра  географии</w:t>
      </w:r>
      <w:proofErr w:type="gramEnd"/>
      <w:r w:rsidRPr="00A65E1A">
        <w:rPr>
          <w:rStyle w:val="FontStyle23"/>
          <w:sz w:val="24"/>
          <w:szCs w:val="24"/>
        </w:rPr>
        <w:t xml:space="preserve">, географического и </w:t>
      </w:r>
      <w:proofErr w:type="spellStart"/>
      <w:r w:rsidRPr="00A65E1A">
        <w:rPr>
          <w:rStyle w:val="FontStyle23"/>
          <w:sz w:val="24"/>
          <w:szCs w:val="24"/>
        </w:rPr>
        <w:t>геоэкологического</w:t>
      </w:r>
      <w:proofErr w:type="spellEnd"/>
      <w:r w:rsidRPr="00A65E1A">
        <w:rPr>
          <w:rStyle w:val="FontStyle23"/>
          <w:sz w:val="24"/>
          <w:szCs w:val="24"/>
        </w:rPr>
        <w:t xml:space="preserve"> образования</w:t>
      </w:r>
    </w:p>
    <w:p w:rsidR="00226EF8" w:rsidRPr="00F9615E" w:rsidRDefault="00226EF8" w:rsidP="00226EF8">
      <w:pPr>
        <w:jc w:val="right"/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226EF8" w:rsidRPr="00F9615E" w:rsidTr="00DC2768">
        <w:trPr>
          <w:trHeight w:val="1801"/>
          <w:jc w:val="right"/>
        </w:trPr>
        <w:tc>
          <w:tcPr>
            <w:tcW w:w="4785" w:type="dxa"/>
          </w:tcPr>
          <w:p w:rsidR="00226EF8" w:rsidRDefault="00226EF8" w:rsidP="00DC2768"/>
          <w:p w:rsidR="00226EF8" w:rsidRPr="00F9615E" w:rsidRDefault="00226EF8" w:rsidP="00DC2768">
            <w:r w:rsidRPr="00F9615E">
              <w:t>УТВЕРЖДАЮ</w:t>
            </w:r>
          </w:p>
          <w:p w:rsidR="00226EF8" w:rsidRPr="00F9615E" w:rsidRDefault="00226EF8" w:rsidP="00DC2768">
            <w:r w:rsidRPr="00F9615E">
              <w:t>Зав. кафедрой</w:t>
            </w:r>
          </w:p>
          <w:p w:rsidR="00226EF8" w:rsidRPr="00F9615E" w:rsidRDefault="00226EF8" w:rsidP="00DC2768">
            <w:r w:rsidRPr="00F9615E">
              <w:t xml:space="preserve"> ___________С.А. </w:t>
            </w:r>
            <w:proofErr w:type="spellStart"/>
            <w:r w:rsidRPr="00F9615E">
              <w:t>Соткина</w:t>
            </w:r>
            <w:proofErr w:type="spellEnd"/>
          </w:p>
          <w:p w:rsidR="00226EF8" w:rsidRPr="00F9615E" w:rsidRDefault="00226EF8" w:rsidP="00DC2768">
            <w:r>
              <w:t xml:space="preserve">«     » _____________20 </w:t>
            </w:r>
            <w:r w:rsidRPr="00F9615E">
              <w:t xml:space="preserve">  г.</w:t>
            </w:r>
          </w:p>
        </w:tc>
      </w:tr>
    </w:tbl>
    <w:p w:rsidR="00226EF8" w:rsidRDefault="00226EF8" w:rsidP="00226EF8">
      <w:pPr>
        <w:rPr>
          <w:b/>
        </w:rPr>
      </w:pPr>
    </w:p>
    <w:p w:rsidR="00226EF8" w:rsidRDefault="00226EF8" w:rsidP="00226EF8">
      <w:pPr>
        <w:rPr>
          <w:b/>
        </w:rPr>
      </w:pPr>
    </w:p>
    <w:p w:rsidR="00226EF8" w:rsidRDefault="00226EF8" w:rsidP="00226EF8">
      <w:pPr>
        <w:rPr>
          <w:b/>
        </w:rPr>
      </w:pPr>
    </w:p>
    <w:p w:rsidR="00226EF8" w:rsidRDefault="00226EF8" w:rsidP="00226EF8">
      <w:pPr>
        <w:rPr>
          <w:b/>
        </w:rPr>
      </w:pPr>
    </w:p>
    <w:p w:rsidR="00226EF8" w:rsidRDefault="00226EF8" w:rsidP="00226EF8">
      <w:pPr>
        <w:rPr>
          <w:b/>
        </w:rPr>
      </w:pPr>
    </w:p>
    <w:p w:rsidR="00226EF8" w:rsidRPr="00F9615E" w:rsidRDefault="00226EF8" w:rsidP="00226EF8">
      <w:pPr>
        <w:rPr>
          <w:b/>
        </w:rPr>
      </w:pPr>
    </w:p>
    <w:p w:rsidR="00226EF8" w:rsidRDefault="00226EF8" w:rsidP="00226EF8">
      <w:pPr>
        <w:jc w:val="center"/>
        <w:rPr>
          <w:b/>
        </w:rPr>
      </w:pPr>
      <w:r w:rsidRPr="00F9615E">
        <w:rPr>
          <w:b/>
        </w:rPr>
        <w:t>ФОНД ОЦЕНОЧНЫ</w:t>
      </w:r>
      <w:r>
        <w:rPr>
          <w:b/>
        </w:rPr>
        <w:t xml:space="preserve">Х СРЕДСТВ </w:t>
      </w:r>
    </w:p>
    <w:p w:rsidR="00226EF8" w:rsidRPr="00F9615E" w:rsidRDefault="00226EF8" w:rsidP="00226EF8">
      <w:pPr>
        <w:jc w:val="center"/>
        <w:rPr>
          <w:b/>
        </w:rPr>
      </w:pPr>
      <w:r>
        <w:rPr>
          <w:b/>
        </w:rPr>
        <w:t>ПО ПРОИЗВОДСТВЕННОЙ ПРАКТИКЕ</w:t>
      </w:r>
    </w:p>
    <w:p w:rsidR="00226EF8" w:rsidRPr="00F9615E" w:rsidRDefault="00226EF8" w:rsidP="00226EF8">
      <w:pPr>
        <w:jc w:val="center"/>
        <w:rPr>
          <w:b/>
        </w:rPr>
      </w:pPr>
    </w:p>
    <w:p w:rsidR="00226EF8" w:rsidRPr="00F9615E" w:rsidRDefault="00226EF8" w:rsidP="00226EF8"/>
    <w:p w:rsidR="00226EF8" w:rsidRPr="00F9615E" w:rsidRDefault="00226EF8" w:rsidP="00226EF8">
      <w:pPr>
        <w:jc w:val="center"/>
        <w:rPr>
          <w:b/>
        </w:rPr>
      </w:pPr>
    </w:p>
    <w:p w:rsidR="00226EF8" w:rsidRPr="00F9615E" w:rsidRDefault="00226EF8" w:rsidP="00226EF8">
      <w:pPr>
        <w:spacing w:line="360" w:lineRule="auto"/>
      </w:pPr>
      <w:r w:rsidRPr="00F9615E">
        <w:t>Направление подготовки</w:t>
      </w:r>
      <w:r>
        <w:t xml:space="preserve"> (специальность)</w:t>
      </w:r>
      <w:r w:rsidRPr="00F9615E">
        <w:t xml:space="preserve">: </w:t>
      </w:r>
      <w:r w:rsidRPr="0052085B">
        <w:rPr>
          <w:b/>
        </w:rPr>
        <w:t>05.03.02 География</w:t>
      </w:r>
    </w:p>
    <w:p w:rsidR="00226EF8" w:rsidRPr="00F9615E" w:rsidRDefault="00226EF8" w:rsidP="00226EF8">
      <w:pPr>
        <w:spacing w:line="360" w:lineRule="auto"/>
      </w:pPr>
      <w:r w:rsidRPr="00F9615E">
        <w:t>Профиль подготовки</w:t>
      </w:r>
      <w:r>
        <w:t xml:space="preserve"> (специализация): </w:t>
      </w:r>
      <w:r w:rsidRPr="0052085B">
        <w:rPr>
          <w:b/>
        </w:rPr>
        <w:t>Рекреационная география и туризм</w:t>
      </w:r>
    </w:p>
    <w:p w:rsidR="00226EF8" w:rsidRPr="0052085B" w:rsidRDefault="00226EF8" w:rsidP="00226EF8">
      <w:pPr>
        <w:spacing w:line="360" w:lineRule="auto"/>
        <w:rPr>
          <w:b/>
        </w:rPr>
      </w:pPr>
      <w:r>
        <w:t xml:space="preserve">Квалификация </w:t>
      </w:r>
      <w:r w:rsidRPr="00F9615E">
        <w:t>выпускника:</w:t>
      </w:r>
      <w:r w:rsidRPr="00F9615E">
        <w:rPr>
          <w:b/>
        </w:rPr>
        <w:t xml:space="preserve"> </w:t>
      </w:r>
      <w:r w:rsidRPr="0052085B">
        <w:rPr>
          <w:b/>
        </w:rPr>
        <w:t>бакалавр</w:t>
      </w:r>
    </w:p>
    <w:p w:rsidR="00226EF8" w:rsidRDefault="00226EF8" w:rsidP="00226EF8">
      <w:pPr>
        <w:spacing w:line="360" w:lineRule="auto"/>
        <w:rPr>
          <w:b/>
        </w:rPr>
      </w:pPr>
      <w:r w:rsidRPr="00F9615E">
        <w:t xml:space="preserve">Форма обучения: </w:t>
      </w:r>
      <w:r w:rsidRPr="0052085B">
        <w:rPr>
          <w:b/>
        </w:rPr>
        <w:t>очная – 4 года</w:t>
      </w:r>
    </w:p>
    <w:p w:rsidR="00226EF8" w:rsidRPr="00DE1191" w:rsidRDefault="00226EF8" w:rsidP="00226EF8">
      <w:pPr>
        <w:spacing w:line="360" w:lineRule="auto"/>
        <w:rPr>
          <w:b/>
        </w:rPr>
      </w:pPr>
      <w:r w:rsidRPr="00DE1191">
        <w:t>Тип практики:</w:t>
      </w:r>
      <w:r>
        <w:t xml:space="preserve"> </w:t>
      </w:r>
      <w:r>
        <w:rPr>
          <w:b/>
          <w:bCs/>
          <w:lang w:bidi="mr-IN"/>
        </w:rPr>
        <w:t>преддипломная</w:t>
      </w:r>
    </w:p>
    <w:p w:rsidR="00226EF8" w:rsidRPr="00F9615E" w:rsidRDefault="00226EF8" w:rsidP="00226EF8">
      <w:pPr>
        <w:spacing w:line="360" w:lineRule="auto"/>
        <w:rPr>
          <w:b/>
        </w:rPr>
      </w:pPr>
    </w:p>
    <w:p w:rsidR="00226EF8" w:rsidRPr="00F9615E" w:rsidRDefault="00226EF8" w:rsidP="00226EF8">
      <w:pPr>
        <w:rPr>
          <w:b/>
        </w:rPr>
      </w:pPr>
    </w:p>
    <w:p w:rsidR="00226EF8" w:rsidRPr="00F9615E" w:rsidRDefault="00226EF8" w:rsidP="00226EF8">
      <w:pPr>
        <w:rPr>
          <w:b/>
        </w:rPr>
      </w:pPr>
    </w:p>
    <w:p w:rsidR="00226EF8" w:rsidRPr="00F9615E" w:rsidRDefault="00226EF8" w:rsidP="00226EF8">
      <w:pPr>
        <w:rPr>
          <w:b/>
        </w:rPr>
      </w:pPr>
    </w:p>
    <w:p w:rsidR="00226EF8" w:rsidRPr="00F9615E" w:rsidRDefault="00226EF8" w:rsidP="00226EF8">
      <w:pPr>
        <w:jc w:val="center"/>
      </w:pPr>
    </w:p>
    <w:p w:rsidR="00226EF8" w:rsidRPr="00F9615E" w:rsidRDefault="00226EF8" w:rsidP="00226EF8">
      <w:pPr>
        <w:jc w:val="center"/>
      </w:pPr>
    </w:p>
    <w:p w:rsidR="00226EF8" w:rsidRPr="00F9615E" w:rsidRDefault="00226EF8" w:rsidP="00226EF8">
      <w:pPr>
        <w:jc w:val="center"/>
      </w:pPr>
    </w:p>
    <w:p w:rsidR="00226EF8" w:rsidRPr="00F9615E" w:rsidRDefault="00226EF8" w:rsidP="00226EF8">
      <w:pPr>
        <w:jc w:val="center"/>
      </w:pPr>
    </w:p>
    <w:p w:rsidR="00226EF8" w:rsidRPr="00F9615E" w:rsidRDefault="00226EF8" w:rsidP="00226EF8">
      <w:pPr>
        <w:jc w:val="center"/>
      </w:pPr>
    </w:p>
    <w:p w:rsidR="00226EF8" w:rsidRPr="00F9615E" w:rsidRDefault="00226EF8" w:rsidP="00226EF8">
      <w:pPr>
        <w:jc w:val="center"/>
      </w:pPr>
    </w:p>
    <w:p w:rsidR="00226EF8" w:rsidRPr="00F9615E" w:rsidRDefault="00226EF8" w:rsidP="00226EF8">
      <w:pPr>
        <w:jc w:val="center"/>
      </w:pPr>
    </w:p>
    <w:p w:rsidR="00226EF8" w:rsidRPr="00F9615E" w:rsidRDefault="00226EF8" w:rsidP="00226EF8">
      <w:pPr>
        <w:jc w:val="center"/>
      </w:pPr>
    </w:p>
    <w:p w:rsidR="00226EF8" w:rsidRDefault="00226EF8" w:rsidP="00226EF8"/>
    <w:p w:rsidR="00994BA0" w:rsidRPr="00F9615E" w:rsidRDefault="00994BA0" w:rsidP="00226EF8">
      <w:bookmarkStart w:id="0" w:name="_GoBack"/>
      <w:bookmarkEnd w:id="0"/>
    </w:p>
    <w:p w:rsidR="00226EF8" w:rsidRDefault="00226EF8" w:rsidP="00226EF8"/>
    <w:p w:rsidR="00226EF8" w:rsidRPr="00F9615E" w:rsidRDefault="00226EF8" w:rsidP="00226EF8">
      <w:pPr>
        <w:jc w:val="center"/>
      </w:pPr>
      <w:r w:rsidRPr="00F9615E">
        <w:t>Н. Новгород</w:t>
      </w:r>
    </w:p>
    <w:p w:rsidR="00226EF8" w:rsidRPr="00F9615E" w:rsidRDefault="00226EF8" w:rsidP="00226EF8">
      <w:pPr>
        <w:jc w:val="center"/>
      </w:pPr>
      <w:r w:rsidRPr="00F9615E">
        <w:t>201</w:t>
      </w:r>
      <w:r>
        <w:t>7</w:t>
      </w:r>
      <w:r w:rsidRPr="00F9615E">
        <w:t xml:space="preserve"> г.</w:t>
      </w:r>
    </w:p>
    <w:p w:rsidR="00226EF8" w:rsidRPr="00BF015B" w:rsidRDefault="00226EF8" w:rsidP="00226EF8">
      <w:pPr>
        <w:spacing w:line="23" w:lineRule="atLeast"/>
        <w:ind w:firstLine="709"/>
        <w:jc w:val="center"/>
        <w:rPr>
          <w:b/>
        </w:rPr>
      </w:pPr>
      <w:r w:rsidRPr="00BF015B">
        <w:rPr>
          <w:b/>
          <w:bCs/>
        </w:rPr>
        <w:lastRenderedPageBreak/>
        <w:t xml:space="preserve">ПАСПОРТ ФОНДА ОЦЕНОЧНЫХ СРЕДСТВ </w:t>
      </w:r>
      <w:r w:rsidRPr="00BF015B">
        <w:rPr>
          <w:b/>
        </w:rPr>
        <w:t>ПО ПРАКТИКЕ</w:t>
      </w:r>
    </w:p>
    <w:p w:rsidR="00226EF8" w:rsidRPr="00BF015B" w:rsidRDefault="00226EF8" w:rsidP="00226EF8">
      <w:pPr>
        <w:spacing w:line="23" w:lineRule="atLeast"/>
        <w:ind w:firstLine="709"/>
        <w:jc w:val="center"/>
        <w:rPr>
          <w:b/>
        </w:rPr>
      </w:pPr>
    </w:p>
    <w:p w:rsidR="00226EF8" w:rsidRPr="009E2765" w:rsidRDefault="00226EF8" w:rsidP="00226EF8">
      <w:pPr>
        <w:jc w:val="center"/>
        <w:rPr>
          <w:b/>
        </w:rPr>
      </w:pPr>
      <w:r w:rsidRPr="00BF015B">
        <w:rPr>
          <w:b/>
          <w:bCs/>
        </w:rPr>
        <w:t xml:space="preserve">1.Перечень планируемых результатов </w:t>
      </w:r>
      <w:r>
        <w:rPr>
          <w:b/>
          <w:bCs/>
        </w:rPr>
        <w:t>обучения при прохождении производственной (</w:t>
      </w:r>
      <w:r>
        <w:rPr>
          <w:b/>
          <w:bCs/>
          <w:lang w:bidi="mr-IN"/>
        </w:rPr>
        <w:t>преддиплом</w:t>
      </w:r>
      <w:r w:rsidRPr="00956919">
        <w:rPr>
          <w:b/>
          <w:bCs/>
          <w:lang w:bidi="mr-IN"/>
        </w:rPr>
        <w:t>ной</w:t>
      </w:r>
      <w:r>
        <w:rPr>
          <w:b/>
          <w:bCs/>
        </w:rPr>
        <w:t>)</w:t>
      </w:r>
      <w:r w:rsidRPr="00BF015B">
        <w:rPr>
          <w:b/>
          <w:bCs/>
        </w:rPr>
        <w:t xml:space="preserve"> практики, соотнесенных с планируемыми результатами освоения ОПОП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6095"/>
      </w:tblGrid>
      <w:tr w:rsidR="00226EF8" w:rsidRPr="00BF015B" w:rsidTr="00DC2768">
        <w:tc>
          <w:tcPr>
            <w:tcW w:w="3970" w:type="dxa"/>
          </w:tcPr>
          <w:p w:rsidR="00226EF8" w:rsidRPr="00BF015B" w:rsidRDefault="00226EF8" w:rsidP="00DC2768">
            <w:pPr>
              <w:spacing w:line="23" w:lineRule="atLeast"/>
              <w:jc w:val="center"/>
              <w:rPr>
                <w:bCs/>
              </w:rPr>
            </w:pPr>
            <w:r w:rsidRPr="00BF015B">
              <w:rPr>
                <w:bCs/>
              </w:rPr>
              <w:t>Компетенция</w:t>
            </w:r>
          </w:p>
        </w:tc>
        <w:tc>
          <w:tcPr>
            <w:tcW w:w="6095" w:type="dxa"/>
          </w:tcPr>
          <w:p w:rsidR="00226EF8" w:rsidRPr="00BF015B" w:rsidRDefault="00226EF8" w:rsidP="00DC2768">
            <w:pPr>
              <w:spacing w:line="23" w:lineRule="atLeast"/>
              <w:ind w:left="360"/>
              <w:jc w:val="center"/>
              <w:rPr>
                <w:bCs/>
              </w:rPr>
            </w:pPr>
            <w:r w:rsidRPr="00BF015B">
              <w:rPr>
                <w:bCs/>
              </w:rPr>
              <w:t>Компонентный состав компетенций</w:t>
            </w:r>
          </w:p>
        </w:tc>
      </w:tr>
      <w:tr w:rsidR="00226EF8" w:rsidRPr="00BF015B" w:rsidTr="00DC2768">
        <w:tc>
          <w:tcPr>
            <w:tcW w:w="3970" w:type="dxa"/>
          </w:tcPr>
          <w:p w:rsidR="00226EF8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Способность</w:t>
            </w:r>
            <w:r w:rsidRPr="00AB787B">
              <w:rPr>
                <w:bCs/>
              </w:rPr>
              <w:t xml:space="preserve"> использовать теоретические знания на практике</w:t>
            </w:r>
          </w:p>
          <w:p w:rsidR="00226EF8" w:rsidRDefault="00226EF8" w:rsidP="00DC2768">
            <w:r>
              <w:rPr>
                <w:bCs/>
              </w:rPr>
              <w:t>(</w:t>
            </w:r>
            <w:r>
              <w:t>ОПК-9)</w:t>
            </w:r>
          </w:p>
          <w:p w:rsidR="00226EF8" w:rsidRPr="00AB787B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  <w:tc>
          <w:tcPr>
            <w:tcW w:w="6095" w:type="dxa"/>
          </w:tcPr>
          <w:p w:rsidR="00226EF8" w:rsidRPr="0009516A" w:rsidRDefault="00226EF8" w:rsidP="00DC2768">
            <w:pPr>
              <w:tabs>
                <w:tab w:val="left" w:pos="284"/>
                <w:tab w:val="right" w:leader="underscore" w:pos="9639"/>
              </w:tabs>
              <w:rPr>
                <w:u w:val="single"/>
              </w:rPr>
            </w:pPr>
            <w:r>
              <w:rPr>
                <w:u w:val="single"/>
              </w:rPr>
              <w:t>Знать</w:t>
            </w:r>
            <w:r w:rsidRPr="0009516A">
              <w:t xml:space="preserve">: </w:t>
            </w:r>
            <w:r w:rsidRPr="00FA6DF6">
              <w:t>технологию работы туристского предприятия,</w:t>
            </w:r>
          </w:p>
          <w:p w:rsidR="00226EF8" w:rsidRPr="00FA6DF6" w:rsidRDefault="00226EF8" w:rsidP="00DC2768">
            <w:pPr>
              <w:tabs>
                <w:tab w:val="left" w:pos="284"/>
                <w:tab w:val="right" w:leader="underscore" w:pos="9639"/>
              </w:tabs>
              <w:jc w:val="both"/>
            </w:pPr>
            <w:r w:rsidRPr="00FA6DF6">
              <w:t>технику безопасности на рабочем месте,</w:t>
            </w:r>
          </w:p>
          <w:p w:rsidR="00226EF8" w:rsidRPr="0009516A" w:rsidRDefault="00226EF8" w:rsidP="00DC2768">
            <w:pPr>
              <w:tabs>
                <w:tab w:val="left" w:pos="284"/>
                <w:tab w:val="right" w:leader="underscore" w:pos="9639"/>
              </w:tabs>
              <w:jc w:val="both"/>
              <w:rPr>
                <w:u w:val="single"/>
              </w:rPr>
            </w:pPr>
            <w:r>
              <w:rPr>
                <w:u w:val="single"/>
              </w:rPr>
              <w:t>Уметь</w:t>
            </w:r>
            <w:r w:rsidRPr="0009516A">
              <w:t xml:space="preserve">: </w:t>
            </w:r>
            <w:r w:rsidRPr="00FA6DF6">
              <w:t>проектировать работу по оказанию услуг;</w:t>
            </w:r>
          </w:p>
          <w:p w:rsidR="00226EF8" w:rsidRPr="00FA6DF6" w:rsidRDefault="00226EF8" w:rsidP="00DC2768">
            <w:pPr>
              <w:suppressAutoHyphens w:val="0"/>
              <w:jc w:val="both"/>
            </w:pPr>
            <w:r w:rsidRPr="00FA6DF6">
              <w:t>анализировать работу предприятия, производственных мероприятий;</w:t>
            </w:r>
          </w:p>
          <w:p w:rsidR="00226EF8" w:rsidRPr="0009516A" w:rsidRDefault="00226EF8" w:rsidP="00DC2768">
            <w:pPr>
              <w:pStyle w:val="af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Владеть:</w:t>
            </w:r>
            <w:r w:rsidRPr="000951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6DF6">
              <w:rPr>
                <w:rFonts w:ascii="Times New Roman" w:hAnsi="Times New Roman"/>
                <w:sz w:val="24"/>
                <w:szCs w:val="24"/>
              </w:rPr>
              <w:t>навыками профессиональной деятельности;</w:t>
            </w:r>
          </w:p>
          <w:p w:rsidR="00226EF8" w:rsidRPr="00FA6DF6" w:rsidRDefault="00226EF8" w:rsidP="00DC2768">
            <w:pPr>
              <w:pStyle w:val="af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A6DF6">
              <w:rPr>
                <w:rFonts w:ascii="Times New Roman" w:hAnsi="Times New Roman"/>
                <w:sz w:val="24"/>
                <w:szCs w:val="24"/>
              </w:rPr>
              <w:t>навыками организационной деятельности на рабочих местах;</w:t>
            </w:r>
          </w:p>
          <w:p w:rsidR="00226EF8" w:rsidRPr="0009516A" w:rsidRDefault="00226EF8" w:rsidP="00DC2768">
            <w:pPr>
              <w:pStyle w:val="aff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коммуникативными навыками.</w:t>
            </w:r>
          </w:p>
        </w:tc>
      </w:tr>
      <w:tr w:rsidR="00226EF8" w:rsidRPr="00BF015B" w:rsidTr="00DC2768">
        <w:tc>
          <w:tcPr>
            <w:tcW w:w="3970" w:type="dxa"/>
          </w:tcPr>
          <w:p w:rsidR="00226EF8" w:rsidRPr="00AB787B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Способность</w:t>
            </w:r>
            <w:r w:rsidRPr="00AB787B">
              <w:rPr>
                <w:bCs/>
              </w:rPr>
              <w:t xml:space="preserve"> использовать основные подходы и методы комплексных географических исследований, в том числе географического районирования, теоретические и научно-практические знания основ природопользования</w:t>
            </w:r>
            <w:r>
              <w:rPr>
                <w:bCs/>
              </w:rPr>
              <w:t xml:space="preserve"> (ПК-1)</w:t>
            </w:r>
          </w:p>
        </w:tc>
        <w:tc>
          <w:tcPr>
            <w:tcW w:w="6095" w:type="dxa"/>
          </w:tcPr>
          <w:p w:rsidR="00226EF8" w:rsidRPr="0009516A" w:rsidRDefault="00226EF8" w:rsidP="00DC276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9516A">
              <w:rPr>
                <w:u w:val="single"/>
                <w:lang w:eastAsia="ru-RU"/>
              </w:rPr>
              <w:t>Знать</w:t>
            </w:r>
            <w:r w:rsidRPr="0009516A">
              <w:rPr>
                <w:lang w:eastAsia="ru-RU"/>
              </w:rPr>
              <w:t xml:space="preserve">: </w:t>
            </w:r>
            <w:r w:rsidRPr="00AB787B">
              <w:rPr>
                <w:bCs/>
              </w:rPr>
              <w:t>научно-практические основ</w:t>
            </w:r>
            <w:r>
              <w:rPr>
                <w:bCs/>
              </w:rPr>
              <w:t>ы</w:t>
            </w:r>
            <w:r w:rsidRPr="00AB787B">
              <w:rPr>
                <w:bCs/>
              </w:rPr>
              <w:t xml:space="preserve"> природопользования</w:t>
            </w:r>
          </w:p>
          <w:p w:rsidR="00226EF8" w:rsidRPr="0009516A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9516A">
              <w:rPr>
                <w:u w:val="single"/>
                <w:lang w:eastAsia="ru-RU"/>
              </w:rPr>
              <w:t>Уметь</w:t>
            </w:r>
            <w:r w:rsidRPr="0009516A">
              <w:rPr>
                <w:lang w:eastAsia="ru-RU"/>
              </w:rPr>
              <w:t xml:space="preserve">: </w:t>
            </w:r>
            <w:r>
              <w:rPr>
                <w:lang w:eastAsia="ru-RU"/>
              </w:rPr>
              <w:t xml:space="preserve">осуществлять </w:t>
            </w:r>
            <w:r>
              <w:rPr>
                <w:bCs/>
              </w:rPr>
              <w:t>комплексные</w:t>
            </w:r>
            <w:r w:rsidRPr="00AB787B">
              <w:rPr>
                <w:bCs/>
              </w:rPr>
              <w:t xml:space="preserve"> географиче</w:t>
            </w:r>
            <w:r>
              <w:rPr>
                <w:bCs/>
              </w:rPr>
              <w:t>ские исследования</w:t>
            </w:r>
          </w:p>
          <w:p w:rsidR="00226EF8" w:rsidRPr="00AB787B" w:rsidRDefault="00226EF8" w:rsidP="00DC276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9516A">
              <w:rPr>
                <w:u w:val="single"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</w:t>
            </w:r>
            <w:r w:rsidRPr="00AB787B">
              <w:rPr>
                <w:bCs/>
              </w:rPr>
              <w:t>географического районирования</w:t>
            </w:r>
          </w:p>
        </w:tc>
      </w:tr>
      <w:tr w:rsidR="00226EF8" w:rsidRPr="00BF015B" w:rsidTr="00DC2768">
        <w:tc>
          <w:tcPr>
            <w:tcW w:w="3970" w:type="dxa"/>
          </w:tcPr>
          <w:p w:rsidR="00226EF8" w:rsidRPr="00AB787B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Способность</w:t>
            </w:r>
            <w:r w:rsidRPr="00AB787B">
              <w:rPr>
                <w:bCs/>
              </w:rPr>
              <w:t xml:space="preserve"> использовать базовые знания, основные подходы и методы физико-географических, геоморфологических, палеогеографических, гляциологических исследований, уметь проводить исследования в области геофизики и геохимии ландшафтов</w:t>
            </w:r>
            <w:r>
              <w:rPr>
                <w:bCs/>
              </w:rPr>
              <w:t xml:space="preserve"> (ПК-2)</w:t>
            </w:r>
          </w:p>
        </w:tc>
        <w:tc>
          <w:tcPr>
            <w:tcW w:w="6095" w:type="dxa"/>
          </w:tcPr>
          <w:p w:rsidR="00226EF8" w:rsidRPr="0009516A" w:rsidRDefault="00226EF8" w:rsidP="00DC276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9516A">
              <w:rPr>
                <w:u w:val="single"/>
                <w:lang w:eastAsia="ru-RU"/>
              </w:rPr>
              <w:t>Знать:</w:t>
            </w:r>
            <w:r>
              <w:rPr>
                <w:u w:val="single"/>
                <w:lang w:eastAsia="ru-RU"/>
              </w:rPr>
              <w:t xml:space="preserve"> </w:t>
            </w:r>
            <w:r w:rsidRPr="00AB787B">
              <w:rPr>
                <w:bCs/>
              </w:rPr>
              <w:t>основные подходы и методы физико-географических, геоморфологических, палеогеографических, гляциологических исследований</w:t>
            </w:r>
          </w:p>
          <w:p w:rsidR="00226EF8" w:rsidRPr="00AB787B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9516A">
              <w:rPr>
                <w:u w:val="single"/>
                <w:lang w:eastAsia="ru-RU"/>
              </w:rPr>
              <w:t>Уметь:</w:t>
            </w:r>
            <w:r w:rsidRPr="00AB787B">
              <w:rPr>
                <w:lang w:eastAsia="ru-RU"/>
              </w:rPr>
              <w:t xml:space="preserve"> </w:t>
            </w:r>
            <w:r w:rsidRPr="00AB787B">
              <w:rPr>
                <w:bCs/>
              </w:rPr>
              <w:t>проводить исследования в области геохимии ландшафтов</w:t>
            </w:r>
          </w:p>
          <w:p w:rsidR="00226EF8" w:rsidRPr="0009516A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9516A">
              <w:rPr>
                <w:u w:val="single"/>
                <w:lang w:eastAsia="ru-RU"/>
              </w:rPr>
              <w:t>Владеть</w:t>
            </w:r>
            <w:r>
              <w:rPr>
                <w:u w:val="single"/>
                <w:lang w:eastAsia="ru-RU"/>
              </w:rPr>
              <w:t>:</w:t>
            </w:r>
            <w:r>
              <w:rPr>
                <w:lang w:eastAsia="ru-RU"/>
              </w:rPr>
              <w:t xml:space="preserve"> навыками </w:t>
            </w:r>
            <w:r w:rsidRPr="00AB787B">
              <w:rPr>
                <w:bCs/>
              </w:rPr>
              <w:t>физико-географических</w:t>
            </w:r>
            <w:r>
              <w:rPr>
                <w:bCs/>
              </w:rPr>
              <w:t xml:space="preserve"> </w:t>
            </w:r>
            <w:r w:rsidRPr="00AB787B">
              <w:rPr>
                <w:bCs/>
              </w:rPr>
              <w:t>исследований</w:t>
            </w:r>
          </w:p>
        </w:tc>
      </w:tr>
      <w:tr w:rsidR="00226EF8" w:rsidRPr="00BF015B" w:rsidTr="00DC2768">
        <w:tc>
          <w:tcPr>
            <w:tcW w:w="3970" w:type="dxa"/>
          </w:tcPr>
          <w:p w:rsidR="00226EF8" w:rsidRPr="00AB787B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Способность</w:t>
            </w:r>
            <w:r w:rsidRPr="00AB787B">
              <w:rPr>
                <w:bCs/>
              </w:rPr>
              <w:t xml:space="preserve"> использовать базовые знания, основные подходы и методы экономико-географических исследований, уметь применять на практике теоретические знания по политической географии и геополитике, географии основных отраслей экономики, </w:t>
            </w:r>
            <w:r>
              <w:t xml:space="preserve">их </w:t>
            </w:r>
            <w:r w:rsidRPr="00605BC4">
              <w:t>основные географические</w:t>
            </w:r>
            <w:r w:rsidRPr="00605BC4">
              <w:rPr>
                <w:lang w:eastAsia="ru-RU"/>
              </w:rPr>
              <w:t xml:space="preserve"> закономерности</w:t>
            </w:r>
            <w:r>
              <w:rPr>
                <w:lang w:eastAsia="ru-RU"/>
              </w:rPr>
              <w:t>, факторы размещения и развития (ПК-3)</w:t>
            </w:r>
            <w:r w:rsidRPr="00AB787B">
              <w:rPr>
                <w:bCs/>
              </w:rPr>
              <w:t xml:space="preserve"> </w:t>
            </w:r>
          </w:p>
        </w:tc>
        <w:tc>
          <w:tcPr>
            <w:tcW w:w="6095" w:type="dxa"/>
          </w:tcPr>
          <w:p w:rsidR="00226EF8" w:rsidRPr="0009516A" w:rsidRDefault="00226EF8" w:rsidP="00DC2768">
            <w:pPr>
              <w:suppressAutoHyphens w:val="0"/>
              <w:autoSpaceDE w:val="0"/>
              <w:autoSpaceDN w:val="0"/>
              <w:adjustRightInd w:val="0"/>
              <w:rPr>
                <w:u w:val="single"/>
                <w:lang w:eastAsia="ru-RU"/>
              </w:rPr>
            </w:pPr>
            <w:r w:rsidRPr="0009516A">
              <w:rPr>
                <w:u w:val="single"/>
                <w:lang w:eastAsia="ru-RU"/>
              </w:rPr>
              <w:t>Знать:</w:t>
            </w:r>
            <w:r>
              <w:rPr>
                <w:u w:val="single"/>
                <w:lang w:eastAsia="ru-RU"/>
              </w:rPr>
              <w:t xml:space="preserve"> </w:t>
            </w:r>
            <w:r w:rsidRPr="00AB787B">
              <w:rPr>
                <w:bCs/>
              </w:rPr>
              <w:t>базовые знания, основные подходы и методы экономико-географических исследований</w:t>
            </w:r>
          </w:p>
          <w:p w:rsidR="00226EF8" w:rsidRPr="0009516A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u w:val="single"/>
                <w:lang w:eastAsia="ru-RU"/>
              </w:rPr>
            </w:pPr>
            <w:r w:rsidRPr="0009516A">
              <w:rPr>
                <w:u w:val="single"/>
                <w:lang w:eastAsia="ru-RU"/>
              </w:rPr>
              <w:t xml:space="preserve">Уметь: </w:t>
            </w:r>
            <w:r w:rsidRPr="00AB787B">
              <w:rPr>
                <w:bCs/>
              </w:rPr>
              <w:t>применять на практике теоретические знания по политической географии и геополитике, географии основных отраслей экономики</w:t>
            </w:r>
          </w:p>
          <w:p w:rsidR="00226EF8" w:rsidRPr="00AB787B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09516A">
              <w:rPr>
                <w:u w:val="single"/>
                <w:lang w:eastAsia="ru-RU"/>
              </w:rPr>
              <w:t>Владеть</w:t>
            </w:r>
            <w:r>
              <w:rPr>
                <w:lang w:eastAsia="ru-RU"/>
              </w:rPr>
              <w:t>: навыками анализа факторов размещения</w:t>
            </w:r>
            <w:r w:rsidRPr="00AB787B">
              <w:rPr>
                <w:bCs/>
              </w:rPr>
              <w:t xml:space="preserve"> отраслей экономики</w:t>
            </w:r>
          </w:p>
        </w:tc>
      </w:tr>
      <w:tr w:rsidR="00226EF8" w:rsidRPr="00BF015B" w:rsidTr="00DC2768">
        <w:tc>
          <w:tcPr>
            <w:tcW w:w="3970" w:type="dxa"/>
          </w:tcPr>
          <w:p w:rsidR="00226EF8" w:rsidRPr="00AB787B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Способность</w:t>
            </w:r>
            <w:r w:rsidRPr="00AB787B">
              <w:rPr>
                <w:bCs/>
              </w:rPr>
              <w:t xml:space="preserve">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туристскую активность н</w:t>
            </w:r>
            <w:r>
              <w:rPr>
                <w:bCs/>
              </w:rPr>
              <w:t>аселения (ПК-4)</w:t>
            </w:r>
          </w:p>
        </w:tc>
        <w:tc>
          <w:tcPr>
            <w:tcW w:w="6095" w:type="dxa"/>
          </w:tcPr>
          <w:p w:rsidR="00226EF8" w:rsidRPr="0009516A" w:rsidRDefault="00226EF8" w:rsidP="00DC2768">
            <w:pPr>
              <w:suppressAutoHyphens w:val="0"/>
              <w:autoSpaceDE w:val="0"/>
              <w:autoSpaceDN w:val="0"/>
              <w:adjustRightInd w:val="0"/>
              <w:rPr>
                <w:u w:val="single"/>
                <w:lang w:eastAsia="ru-RU"/>
              </w:rPr>
            </w:pPr>
            <w:r w:rsidRPr="0009516A">
              <w:rPr>
                <w:u w:val="single"/>
                <w:lang w:eastAsia="ru-RU"/>
              </w:rPr>
              <w:t>Знать:</w:t>
            </w:r>
            <w:r>
              <w:rPr>
                <w:u w:val="single"/>
                <w:lang w:eastAsia="ru-RU"/>
              </w:rPr>
              <w:t xml:space="preserve"> </w:t>
            </w:r>
            <w:r>
              <w:rPr>
                <w:bCs/>
              </w:rPr>
              <w:t>базовые и теоретические основы</w:t>
            </w:r>
            <w:r w:rsidRPr="00AB787B">
              <w:rPr>
                <w:bCs/>
              </w:rPr>
              <w:t xml:space="preserve"> р</w:t>
            </w:r>
            <w:r>
              <w:rPr>
                <w:bCs/>
              </w:rPr>
              <w:t>екреационной географии и туризма</w:t>
            </w:r>
            <w:r w:rsidRPr="00AB787B">
              <w:rPr>
                <w:bCs/>
              </w:rPr>
              <w:t>, объектах природного и культурного наследия</w:t>
            </w:r>
          </w:p>
          <w:p w:rsidR="00226EF8" w:rsidRPr="0009516A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u w:val="single"/>
                <w:lang w:eastAsia="ru-RU"/>
              </w:rPr>
            </w:pPr>
            <w:r w:rsidRPr="0009516A">
              <w:rPr>
                <w:u w:val="single"/>
                <w:lang w:eastAsia="ru-RU"/>
              </w:rPr>
              <w:t xml:space="preserve">Уметь: </w:t>
            </w:r>
            <w:r w:rsidRPr="00AB787B">
              <w:rPr>
                <w:bCs/>
              </w:rPr>
              <w:t>анализировать туристско-рек</w:t>
            </w:r>
            <w:r>
              <w:rPr>
                <w:bCs/>
              </w:rPr>
              <w:t xml:space="preserve">реационные потребности, </w:t>
            </w:r>
            <w:r w:rsidRPr="00AB787B">
              <w:rPr>
                <w:bCs/>
              </w:rPr>
              <w:t>рекреационную и туристскую активность населения</w:t>
            </w:r>
          </w:p>
          <w:p w:rsidR="00226EF8" w:rsidRPr="00AB787B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09516A">
              <w:rPr>
                <w:u w:val="single"/>
                <w:lang w:eastAsia="ru-RU"/>
              </w:rPr>
              <w:t>Владеть</w:t>
            </w:r>
            <w:r w:rsidRPr="00CB7F23">
              <w:rPr>
                <w:lang w:eastAsia="ru-RU"/>
              </w:rPr>
              <w:t xml:space="preserve">: </w:t>
            </w:r>
            <w:r>
              <w:rPr>
                <w:lang w:eastAsia="ru-RU"/>
              </w:rPr>
              <w:t xml:space="preserve">навыками исследований </w:t>
            </w:r>
            <w:r w:rsidRPr="00AB787B">
              <w:rPr>
                <w:bCs/>
              </w:rPr>
              <w:t>природного и культурного наследия</w:t>
            </w:r>
            <w:r>
              <w:rPr>
                <w:bCs/>
              </w:rPr>
              <w:t xml:space="preserve"> конкретной территории</w:t>
            </w:r>
          </w:p>
        </w:tc>
      </w:tr>
      <w:tr w:rsidR="00226EF8" w:rsidRPr="00BF015B" w:rsidTr="00DC2768">
        <w:tc>
          <w:tcPr>
            <w:tcW w:w="3970" w:type="dxa"/>
          </w:tcPr>
          <w:p w:rsidR="00226EF8" w:rsidRPr="00AB787B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Способность</w:t>
            </w:r>
            <w:r w:rsidRPr="00AB787B">
              <w:rPr>
                <w:bCs/>
              </w:rPr>
      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  <w:r>
              <w:rPr>
                <w:bCs/>
              </w:rPr>
              <w:t xml:space="preserve"> (ПК-5)</w:t>
            </w:r>
          </w:p>
        </w:tc>
        <w:tc>
          <w:tcPr>
            <w:tcW w:w="6095" w:type="dxa"/>
          </w:tcPr>
          <w:p w:rsidR="00226EF8" w:rsidRPr="00B22DC7" w:rsidRDefault="00226EF8" w:rsidP="00DC2768">
            <w:r w:rsidRPr="00B22DC7">
              <w:rPr>
                <w:u w:val="single"/>
              </w:rPr>
              <w:t>Знать</w:t>
            </w:r>
            <w:r>
              <w:rPr>
                <w:u w:val="single"/>
              </w:rPr>
              <w:t>:</w:t>
            </w:r>
            <w:r w:rsidRPr="00B22DC7">
              <w:t xml:space="preserve"> методологический инструментарий, необходимый для выявления и анализа тенденций и перспективных направлений научных исследований в области физической, социально-экономической и рекреационной географии, странов</w:t>
            </w:r>
            <w:r>
              <w:t xml:space="preserve">едения и </w:t>
            </w:r>
            <w:r w:rsidRPr="00B22DC7">
              <w:t>туризма.</w:t>
            </w:r>
          </w:p>
          <w:p w:rsidR="00226EF8" w:rsidRPr="00B22DC7" w:rsidRDefault="00226EF8" w:rsidP="00DC2768">
            <w:pPr>
              <w:suppressAutoHyphens w:val="0"/>
              <w:rPr>
                <w:lang w:eastAsia="ru-RU"/>
              </w:rPr>
            </w:pPr>
            <w:r w:rsidRPr="00B22DC7">
              <w:rPr>
                <w:u w:val="single"/>
              </w:rPr>
              <w:t>Уметь</w:t>
            </w:r>
            <w:r>
              <w:rPr>
                <w:u w:val="single"/>
              </w:rPr>
              <w:t>:</w:t>
            </w:r>
            <w:r w:rsidRPr="00B22DC7">
              <w:t xml:space="preserve"> работать в коллективе, руководить деятельностью рабочей группы, генерировать новые идеи в форме профессиональных проектов.</w:t>
            </w:r>
          </w:p>
          <w:p w:rsidR="00226EF8" w:rsidRPr="00AB787B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22DC7">
              <w:rPr>
                <w:u w:val="single"/>
              </w:rPr>
              <w:t>Владеть</w:t>
            </w:r>
            <w:r>
              <w:rPr>
                <w:u w:val="single"/>
              </w:rPr>
              <w:t>:</w:t>
            </w:r>
            <w:r w:rsidRPr="00B22DC7">
              <w:t xml:space="preserve"> навыками составления</w:t>
            </w:r>
            <w:r w:rsidRPr="00B22DC7">
              <w:rPr>
                <w:lang w:eastAsia="ru-RU"/>
              </w:rPr>
              <w:t xml:space="preserve"> итоговых документов по результатам выполнения производственного или научного задания.</w:t>
            </w:r>
          </w:p>
        </w:tc>
      </w:tr>
      <w:tr w:rsidR="00226EF8" w:rsidRPr="00BF015B" w:rsidTr="00DC2768">
        <w:tc>
          <w:tcPr>
            <w:tcW w:w="3970" w:type="dxa"/>
          </w:tcPr>
          <w:p w:rsidR="00226EF8" w:rsidRPr="00AB787B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Способность</w:t>
            </w:r>
            <w:r w:rsidRPr="00AB787B">
              <w:rPr>
                <w:bCs/>
              </w:rPr>
              <w:t xml:space="preserve"> применять на практике методы физико-географических, геоморфологическ</w:t>
            </w:r>
            <w:r>
              <w:rPr>
                <w:bCs/>
              </w:rPr>
              <w:t>их, палеогеогра</w:t>
            </w:r>
            <w:r w:rsidRPr="00AB787B">
              <w:rPr>
                <w:bCs/>
              </w:rPr>
              <w:t>фических, гляциологических, геофизических, геохимических исследований</w:t>
            </w:r>
            <w:r>
              <w:rPr>
                <w:bCs/>
              </w:rPr>
              <w:t xml:space="preserve"> (ПК-6)</w:t>
            </w:r>
          </w:p>
        </w:tc>
        <w:tc>
          <w:tcPr>
            <w:tcW w:w="6095" w:type="dxa"/>
          </w:tcPr>
          <w:p w:rsidR="00226EF8" w:rsidRPr="00AB787B" w:rsidRDefault="00226EF8" w:rsidP="00DC276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E1777">
              <w:rPr>
                <w:u w:val="single"/>
                <w:lang w:eastAsia="ru-RU"/>
              </w:rPr>
              <w:t>Знать:</w:t>
            </w:r>
            <w:r>
              <w:rPr>
                <w:lang w:eastAsia="ru-RU"/>
              </w:rPr>
              <w:t xml:space="preserve"> сущность методов </w:t>
            </w:r>
            <w:r w:rsidRPr="00AB787B">
              <w:rPr>
                <w:bCs/>
              </w:rPr>
              <w:t>физико-географических, геоморфологических, палеогеографических, гляциологических, геофизических, геохимических исследований</w:t>
            </w:r>
            <w:r>
              <w:rPr>
                <w:bCs/>
              </w:rPr>
              <w:t>.</w:t>
            </w:r>
          </w:p>
          <w:p w:rsidR="00226EF8" w:rsidRPr="00AE1777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u w:val="single"/>
                <w:lang w:eastAsia="ru-RU"/>
              </w:rPr>
            </w:pPr>
            <w:r w:rsidRPr="00AE1777">
              <w:rPr>
                <w:u w:val="single"/>
                <w:lang w:eastAsia="ru-RU"/>
              </w:rPr>
              <w:t>Уметь</w:t>
            </w:r>
            <w:r w:rsidRPr="00AE1777">
              <w:rPr>
                <w:lang w:eastAsia="ru-RU"/>
              </w:rPr>
              <w:t xml:space="preserve">: осуществлять </w:t>
            </w:r>
            <w:r>
              <w:rPr>
                <w:lang w:eastAsia="ru-RU"/>
              </w:rPr>
              <w:t xml:space="preserve">на практике </w:t>
            </w:r>
            <w:r w:rsidRPr="00AE1777">
              <w:rPr>
                <w:lang w:eastAsia="ru-RU"/>
              </w:rPr>
              <w:t>физико-географические исследования</w:t>
            </w:r>
          </w:p>
          <w:p w:rsidR="00226EF8" w:rsidRPr="00AE1777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AE1777">
              <w:rPr>
                <w:u w:val="single"/>
                <w:lang w:eastAsia="ru-RU"/>
              </w:rPr>
              <w:t>Владеть:</w:t>
            </w:r>
            <w:r w:rsidRPr="00AE177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навыками </w:t>
            </w:r>
            <w:r w:rsidRPr="00AB787B">
              <w:rPr>
                <w:bCs/>
              </w:rPr>
              <w:t>геоморфологическ</w:t>
            </w:r>
            <w:r>
              <w:rPr>
                <w:bCs/>
              </w:rPr>
              <w:t>их, палеогеогра</w:t>
            </w:r>
            <w:r w:rsidRPr="00AB787B">
              <w:rPr>
                <w:bCs/>
              </w:rPr>
              <w:t>фических, геохимических исследований</w:t>
            </w:r>
          </w:p>
        </w:tc>
      </w:tr>
      <w:tr w:rsidR="00226EF8" w:rsidRPr="00BF015B" w:rsidTr="00DC2768">
        <w:tc>
          <w:tcPr>
            <w:tcW w:w="3970" w:type="dxa"/>
          </w:tcPr>
          <w:p w:rsidR="00226EF8" w:rsidRPr="00AB787B" w:rsidRDefault="00226EF8" w:rsidP="00DC2768">
            <w:pPr>
              <w:jc w:val="both"/>
              <w:rPr>
                <w:bCs/>
              </w:rPr>
            </w:pPr>
            <w:r>
              <w:rPr>
                <w:bCs/>
              </w:rPr>
              <w:t>Способность</w:t>
            </w:r>
            <w:r w:rsidRPr="00AB787B">
              <w:rPr>
                <w:bCs/>
              </w:rPr>
              <w:t xml:space="preserve">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территориального </w:t>
            </w:r>
            <w:r w:rsidRPr="00AB787B">
              <w:rPr>
                <w:lang w:eastAsia="ru-RU"/>
              </w:rPr>
              <w:t>планирования и проектирования различных видов социально-экономической и природоохранной деятельности, умением применять на практике основные модели и инструменты региональной политики</w:t>
            </w:r>
            <w:r>
              <w:rPr>
                <w:lang w:eastAsia="ru-RU"/>
              </w:rPr>
              <w:t xml:space="preserve"> (ПК-7)</w:t>
            </w:r>
          </w:p>
        </w:tc>
        <w:tc>
          <w:tcPr>
            <w:tcW w:w="6095" w:type="dxa"/>
          </w:tcPr>
          <w:p w:rsidR="00226EF8" w:rsidRPr="00AE1777" w:rsidRDefault="00226EF8" w:rsidP="00DC276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u w:val="single"/>
                <w:lang w:eastAsia="ru-RU"/>
              </w:rPr>
              <w:t>З</w:t>
            </w:r>
            <w:r w:rsidRPr="00AE1777">
              <w:rPr>
                <w:u w:val="single"/>
                <w:lang w:eastAsia="ru-RU"/>
              </w:rPr>
              <w:t>нать:</w:t>
            </w:r>
            <w:r>
              <w:rPr>
                <w:lang w:eastAsia="ru-RU"/>
              </w:rPr>
              <w:t xml:space="preserve"> сущность методов </w:t>
            </w:r>
            <w:r w:rsidRPr="00AB787B">
              <w:rPr>
                <w:bCs/>
              </w:rPr>
              <w:t>экономико-географических исследований</w:t>
            </w:r>
            <w:r>
              <w:rPr>
                <w:bCs/>
              </w:rPr>
              <w:t xml:space="preserve"> и метода </w:t>
            </w:r>
            <w:r w:rsidRPr="00AB787B">
              <w:rPr>
                <w:bCs/>
              </w:rPr>
              <w:t>экономико-географического районирования</w:t>
            </w:r>
            <w:r>
              <w:rPr>
                <w:bCs/>
              </w:rPr>
              <w:t>.</w:t>
            </w:r>
          </w:p>
          <w:p w:rsidR="00226EF8" w:rsidRPr="00AE1777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u w:val="single"/>
                <w:lang w:eastAsia="ru-RU"/>
              </w:rPr>
            </w:pPr>
            <w:r>
              <w:rPr>
                <w:u w:val="single"/>
                <w:lang w:eastAsia="ru-RU"/>
              </w:rPr>
              <w:t>У</w:t>
            </w:r>
            <w:r w:rsidRPr="00AE1777">
              <w:rPr>
                <w:u w:val="single"/>
                <w:lang w:eastAsia="ru-RU"/>
              </w:rPr>
              <w:t>меть</w:t>
            </w:r>
            <w:r w:rsidRPr="00AE1777">
              <w:rPr>
                <w:lang w:eastAsia="ru-RU"/>
              </w:rPr>
              <w:t>: применять на практике</w:t>
            </w:r>
            <w:r>
              <w:rPr>
                <w:lang w:eastAsia="ru-RU"/>
              </w:rPr>
              <w:t xml:space="preserve"> методы для </w:t>
            </w:r>
            <w:r w:rsidRPr="00AB787B">
              <w:rPr>
                <w:bCs/>
              </w:rPr>
              <w:t>обработки, анализа и синтеза экономико-географической информации</w:t>
            </w:r>
            <w:r>
              <w:rPr>
                <w:bCs/>
              </w:rPr>
              <w:t>.</w:t>
            </w:r>
          </w:p>
          <w:p w:rsidR="00226EF8" w:rsidRPr="00AE1777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u w:val="single"/>
                <w:lang w:eastAsia="ru-RU"/>
              </w:rPr>
              <w:t>В</w:t>
            </w:r>
            <w:r w:rsidRPr="00AE1777">
              <w:rPr>
                <w:u w:val="single"/>
                <w:lang w:eastAsia="ru-RU"/>
              </w:rPr>
              <w:t>ладеть:</w:t>
            </w:r>
            <w:r w:rsidRPr="00AE1777">
              <w:rPr>
                <w:lang w:eastAsia="ru-RU"/>
              </w:rPr>
              <w:t xml:space="preserve"> </w:t>
            </w:r>
            <w:r w:rsidRPr="00AB787B">
              <w:rPr>
                <w:bCs/>
              </w:rPr>
              <w:t xml:space="preserve">навыками территориального </w:t>
            </w:r>
            <w:r w:rsidRPr="00AB787B">
              <w:rPr>
                <w:lang w:eastAsia="ru-RU"/>
              </w:rPr>
              <w:t>планирования и проектирования различных видов социально-экономической и природоохранной деятельности</w:t>
            </w:r>
            <w:r>
              <w:rPr>
                <w:lang w:eastAsia="ru-RU"/>
              </w:rPr>
              <w:t>.</w:t>
            </w:r>
          </w:p>
        </w:tc>
      </w:tr>
      <w:tr w:rsidR="00226EF8" w:rsidRPr="00BF015B" w:rsidTr="00DC2768">
        <w:tc>
          <w:tcPr>
            <w:tcW w:w="3970" w:type="dxa"/>
          </w:tcPr>
          <w:p w:rsidR="00226EF8" w:rsidRPr="00AB787B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Способность</w:t>
            </w:r>
            <w:r w:rsidRPr="00AB787B">
              <w:rPr>
                <w:bCs/>
              </w:rPr>
              <w:t xml:space="preserve"> применять и анализировать методы рекреационно-географических исследований, оценивать механизмы организации рекреационно-туристской отрасли, основы ее эффективности</w:t>
            </w:r>
            <w:r>
              <w:rPr>
                <w:bCs/>
              </w:rPr>
              <w:t xml:space="preserve"> (ПК-8)</w:t>
            </w:r>
          </w:p>
        </w:tc>
        <w:tc>
          <w:tcPr>
            <w:tcW w:w="6095" w:type="dxa"/>
          </w:tcPr>
          <w:p w:rsidR="00226EF8" w:rsidRPr="00B22DC7" w:rsidRDefault="00226EF8" w:rsidP="00DC2768">
            <w:pPr>
              <w:autoSpaceDE w:val="0"/>
              <w:autoSpaceDN w:val="0"/>
              <w:adjustRightInd w:val="0"/>
              <w:jc w:val="both"/>
            </w:pPr>
            <w:r w:rsidRPr="00AA6F1B">
              <w:rPr>
                <w:u w:val="single"/>
              </w:rPr>
              <w:t>Знать</w:t>
            </w:r>
            <w:r>
              <w:t xml:space="preserve"> специфику и </w:t>
            </w:r>
            <w:r w:rsidRPr="00AA6F1B">
              <w:t>методы рекреационно-географических исследований</w:t>
            </w:r>
            <w:r w:rsidRPr="00B22DC7">
              <w:t>.</w:t>
            </w:r>
          </w:p>
          <w:p w:rsidR="00226EF8" w:rsidRPr="00B22DC7" w:rsidRDefault="00226EF8" w:rsidP="00DC2768">
            <w:pPr>
              <w:suppressAutoHyphens w:val="0"/>
              <w:rPr>
                <w:lang w:eastAsia="ru-RU"/>
              </w:rPr>
            </w:pPr>
            <w:r w:rsidRPr="00B22DC7">
              <w:rPr>
                <w:u w:val="single"/>
              </w:rPr>
              <w:t>Уметь</w:t>
            </w:r>
            <w:r w:rsidRPr="00B22DC7">
              <w:t xml:space="preserve"> работать в коллективе и осуществлять руководство деятельностью рабочей группы, осуществлять проектную деятельность </w:t>
            </w:r>
            <w:r w:rsidRPr="00B22DC7">
              <w:rPr>
                <w:lang w:eastAsia="ru-RU"/>
              </w:rPr>
              <w:t>в профессиональной среде</w:t>
            </w:r>
            <w:r>
              <w:rPr>
                <w:lang w:eastAsia="ru-RU"/>
              </w:rPr>
              <w:t>.</w:t>
            </w:r>
            <w:r w:rsidRPr="00B22DC7">
              <w:t xml:space="preserve"> </w:t>
            </w:r>
          </w:p>
          <w:p w:rsidR="00226EF8" w:rsidRPr="00B22DC7" w:rsidRDefault="00226EF8" w:rsidP="00DC2768">
            <w:pPr>
              <w:suppressAutoHyphens w:val="0"/>
              <w:jc w:val="both"/>
              <w:rPr>
                <w:lang w:eastAsia="ru-RU"/>
              </w:rPr>
            </w:pPr>
            <w:r w:rsidRPr="00B22DC7">
              <w:rPr>
                <w:u w:val="single"/>
                <w:lang w:eastAsia="ru-RU"/>
              </w:rPr>
              <w:t>Владеть</w:t>
            </w:r>
            <w:r>
              <w:rPr>
                <w:lang w:eastAsia="ru-RU"/>
              </w:rPr>
              <w:t xml:space="preserve"> навыками анализа </w:t>
            </w:r>
            <w:r w:rsidRPr="00B22DC7">
              <w:rPr>
                <w:lang w:eastAsia="ru-RU"/>
              </w:rPr>
              <w:t>и прогнозирования развития территориальных социально-экономических систем и</w:t>
            </w:r>
          </w:p>
          <w:p w:rsidR="00226EF8" w:rsidRPr="00AB787B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22DC7">
              <w:rPr>
                <w:lang w:eastAsia="ru-RU"/>
              </w:rPr>
              <w:t>разработки концептуальных и практических рекомендаций по региональному социально-экономическому развитию, территориальное проектированию, проектирование социально-экономической и хозяйственной деятельности в регионах разного иерархического уровня, системах расселения и городах, проектирование туристско-рекреационных систем.</w:t>
            </w:r>
          </w:p>
        </w:tc>
      </w:tr>
      <w:tr w:rsidR="00226EF8" w:rsidRPr="00BF015B" w:rsidTr="00DC2768">
        <w:tc>
          <w:tcPr>
            <w:tcW w:w="3970" w:type="dxa"/>
          </w:tcPr>
          <w:p w:rsidR="00226EF8" w:rsidRPr="00AB787B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Способность</w:t>
            </w:r>
            <w:r w:rsidRPr="00AB787B">
              <w:rPr>
                <w:bCs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  <w:r>
              <w:rPr>
                <w:bCs/>
              </w:rPr>
              <w:t xml:space="preserve"> (ПК-10)</w:t>
            </w:r>
          </w:p>
        </w:tc>
        <w:tc>
          <w:tcPr>
            <w:tcW w:w="6095" w:type="dxa"/>
          </w:tcPr>
          <w:p w:rsidR="00226EF8" w:rsidRPr="00074215" w:rsidRDefault="00226EF8" w:rsidP="00DC2768">
            <w:pPr>
              <w:suppressAutoHyphens w:val="0"/>
              <w:rPr>
                <w:u w:val="single"/>
              </w:rPr>
            </w:pPr>
            <w:r>
              <w:rPr>
                <w:u w:val="single"/>
              </w:rPr>
              <w:t>З</w:t>
            </w:r>
            <w:r w:rsidRPr="00074215">
              <w:rPr>
                <w:u w:val="single"/>
              </w:rPr>
              <w:t>нать:</w:t>
            </w:r>
          </w:p>
          <w:p w:rsidR="00226EF8" w:rsidRPr="00FA6DF6" w:rsidRDefault="00226EF8" w:rsidP="00DC2768">
            <w:pPr>
              <w:suppressAutoHyphens w:val="0"/>
            </w:pPr>
            <w:r w:rsidRPr="00FA6DF6">
              <w:t>-  структуру предприятия,</w:t>
            </w:r>
          </w:p>
          <w:p w:rsidR="00226EF8" w:rsidRPr="00FA6DF6" w:rsidRDefault="00226EF8" w:rsidP="00DC2768">
            <w:pPr>
              <w:suppressAutoHyphens w:val="0"/>
            </w:pPr>
            <w:r w:rsidRPr="00FA6DF6">
              <w:t xml:space="preserve"> - свои должностные обязанности на рабочем месте,</w:t>
            </w:r>
          </w:p>
          <w:p w:rsidR="00226EF8" w:rsidRPr="009B3D88" w:rsidRDefault="00226EF8" w:rsidP="00DC2768">
            <w:pPr>
              <w:suppressAutoHyphens w:val="0"/>
              <w:rPr>
                <w:u w:val="single"/>
              </w:rPr>
            </w:pPr>
            <w:r>
              <w:rPr>
                <w:u w:val="single"/>
              </w:rPr>
              <w:t>У</w:t>
            </w:r>
            <w:r w:rsidRPr="009B3D88">
              <w:rPr>
                <w:u w:val="single"/>
              </w:rPr>
              <w:t>меть:</w:t>
            </w:r>
          </w:p>
          <w:p w:rsidR="00226EF8" w:rsidRPr="00FA6DF6" w:rsidRDefault="00226EF8" w:rsidP="00DC2768">
            <w:pPr>
              <w:suppressAutoHyphens w:val="0"/>
            </w:pPr>
            <w:r>
              <w:t>-</w:t>
            </w:r>
            <w:r w:rsidRPr="00FA6DF6">
              <w:t>анализировать работу предприятия, производственных мероприятий;</w:t>
            </w:r>
          </w:p>
          <w:p w:rsidR="00226EF8" w:rsidRPr="00FA6DF6" w:rsidRDefault="00226EF8" w:rsidP="00DC2768">
            <w:pPr>
              <w:suppressAutoHyphens w:val="0"/>
            </w:pPr>
            <w:r>
              <w:t>прогнозировать развитие</w:t>
            </w:r>
            <w:r w:rsidRPr="00FA6DF6">
              <w:t xml:space="preserve"> предприятия в рамках деятельности по оказанию услуг;</w:t>
            </w:r>
          </w:p>
          <w:p w:rsidR="00226EF8" w:rsidRPr="00FA6DF6" w:rsidRDefault="00226EF8" w:rsidP="00DC2768">
            <w:pPr>
              <w:tabs>
                <w:tab w:val="num" w:pos="1080"/>
              </w:tabs>
              <w:suppressAutoHyphens w:val="0"/>
              <w:ind w:right="-185"/>
            </w:pPr>
            <w:r>
              <w:t>-</w:t>
            </w:r>
            <w:r w:rsidRPr="00FA6DF6">
              <w:t>систематизация и анализ полученных результатов наблюдений и исследований.</w:t>
            </w:r>
          </w:p>
          <w:p w:rsidR="00226EF8" w:rsidRPr="009B3D88" w:rsidRDefault="00226EF8" w:rsidP="00DC2768">
            <w:pPr>
              <w:suppressAutoHyphens w:val="0"/>
              <w:rPr>
                <w:u w:val="single"/>
              </w:rPr>
            </w:pPr>
            <w:r>
              <w:rPr>
                <w:u w:val="single"/>
              </w:rPr>
              <w:t>В</w:t>
            </w:r>
            <w:r w:rsidRPr="009B3D88">
              <w:rPr>
                <w:u w:val="single"/>
              </w:rPr>
              <w:t>ладеть:</w:t>
            </w:r>
          </w:p>
          <w:p w:rsidR="00226EF8" w:rsidRPr="00FA6DF6" w:rsidRDefault="00226EF8" w:rsidP="00DC2768">
            <w:pPr>
              <w:suppressAutoHyphens w:val="0"/>
            </w:pPr>
            <w:r w:rsidRPr="00FA6DF6">
              <w:t>- методами оказания услуг;</w:t>
            </w:r>
          </w:p>
          <w:p w:rsidR="00226EF8" w:rsidRPr="00FA6DF6" w:rsidRDefault="00226EF8" w:rsidP="00DC2768">
            <w:pPr>
              <w:suppressAutoHyphens w:val="0"/>
            </w:pPr>
            <w:r w:rsidRPr="00FA6DF6">
              <w:t xml:space="preserve"> -  навыками краткосрочного и долгосрочного планирования работы в рамках предприятия </w:t>
            </w:r>
          </w:p>
        </w:tc>
      </w:tr>
      <w:tr w:rsidR="00226EF8" w:rsidRPr="00BF015B" w:rsidTr="00DC2768">
        <w:tc>
          <w:tcPr>
            <w:tcW w:w="3970" w:type="dxa"/>
          </w:tcPr>
          <w:p w:rsidR="00226EF8" w:rsidRPr="00AB787B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Способность</w:t>
            </w:r>
            <w:r w:rsidRPr="00AB787B">
              <w:rPr>
                <w:bCs/>
              </w:rPr>
              <w:t xml:space="preserve"> использовать навыки преподавания географических дисциплин в организациях, осуществляющих образовательную деятельность</w:t>
            </w:r>
            <w:r>
              <w:rPr>
                <w:bCs/>
              </w:rPr>
              <w:t xml:space="preserve"> (ПК-11)</w:t>
            </w:r>
          </w:p>
        </w:tc>
        <w:tc>
          <w:tcPr>
            <w:tcW w:w="6095" w:type="dxa"/>
          </w:tcPr>
          <w:p w:rsidR="00226EF8" w:rsidRDefault="00226EF8" w:rsidP="00DC2768">
            <w:pPr>
              <w:tabs>
                <w:tab w:val="num" w:pos="0"/>
              </w:tabs>
              <w:rPr>
                <w:u w:val="single"/>
              </w:rPr>
            </w:pPr>
            <w:r w:rsidRPr="00B22DC7">
              <w:rPr>
                <w:u w:val="single"/>
              </w:rPr>
              <w:t>Знать</w:t>
            </w:r>
            <w:r w:rsidRPr="00C60603">
              <w:t xml:space="preserve"> современные подходы</w:t>
            </w:r>
            <w:r>
              <w:t>, методы, формы</w:t>
            </w:r>
            <w:r w:rsidRPr="00C60603">
              <w:t xml:space="preserve"> и технологии в области преподавательской деятельности</w:t>
            </w:r>
          </w:p>
          <w:p w:rsidR="00226EF8" w:rsidRPr="00C60603" w:rsidRDefault="00226EF8" w:rsidP="00DC2768">
            <w:pPr>
              <w:tabs>
                <w:tab w:val="num" w:pos="0"/>
              </w:tabs>
            </w:pPr>
            <w:r w:rsidRPr="00B22DC7">
              <w:rPr>
                <w:u w:val="single"/>
              </w:rPr>
              <w:t>Уметь</w:t>
            </w:r>
            <w:r w:rsidRPr="00463DF9">
              <w:t xml:space="preserve"> </w:t>
            </w:r>
            <w:r>
              <w:t>разрабатывать анимационные программы, экскурсионные программы и туры для детей и молодежи</w:t>
            </w:r>
          </w:p>
          <w:p w:rsidR="00226EF8" w:rsidRPr="00AB787B" w:rsidRDefault="00226EF8" w:rsidP="00DC27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22DC7">
              <w:rPr>
                <w:u w:val="single"/>
              </w:rPr>
              <w:t>Владеть</w:t>
            </w:r>
            <w:r w:rsidRPr="00C60603">
              <w:t xml:space="preserve"> </w:t>
            </w:r>
            <w:r w:rsidRPr="00ED7F18">
              <w:rPr>
                <w:bCs/>
              </w:rPr>
              <w:t>навык</w:t>
            </w:r>
            <w:r>
              <w:rPr>
                <w:bCs/>
              </w:rPr>
              <w:t>ам</w:t>
            </w:r>
            <w:r w:rsidRPr="00ED7F18">
              <w:rPr>
                <w:bCs/>
              </w:rPr>
              <w:t xml:space="preserve">и </w:t>
            </w:r>
            <w:r>
              <w:rPr>
                <w:bCs/>
              </w:rPr>
              <w:t xml:space="preserve">работы с детьми и молодежью, навыками </w:t>
            </w:r>
            <w:r w:rsidRPr="00ED7F18">
              <w:rPr>
                <w:bCs/>
              </w:rPr>
              <w:t>преподавания географических дисциплин</w:t>
            </w:r>
          </w:p>
        </w:tc>
      </w:tr>
    </w:tbl>
    <w:p w:rsidR="00226EF8" w:rsidRPr="00BF015B" w:rsidRDefault="00226EF8" w:rsidP="00226EF8">
      <w:pPr>
        <w:spacing w:line="23" w:lineRule="atLeast"/>
        <w:ind w:firstLine="709"/>
        <w:jc w:val="both"/>
        <w:rPr>
          <w:b/>
        </w:rPr>
      </w:pPr>
    </w:p>
    <w:p w:rsidR="00226EF8" w:rsidRPr="00BF015B" w:rsidRDefault="00226EF8" w:rsidP="00226EF8">
      <w:pPr>
        <w:spacing w:line="23" w:lineRule="atLeast"/>
        <w:ind w:firstLine="709"/>
        <w:jc w:val="both"/>
        <w:rPr>
          <w:b/>
        </w:rPr>
      </w:pPr>
    </w:p>
    <w:p w:rsidR="00226EF8" w:rsidRPr="009E2765" w:rsidRDefault="00226EF8" w:rsidP="00226EF8">
      <w:pPr>
        <w:jc w:val="center"/>
        <w:rPr>
          <w:b/>
        </w:rPr>
      </w:pPr>
      <w:r w:rsidRPr="00BF015B">
        <w:rPr>
          <w:b/>
          <w:bCs/>
        </w:rPr>
        <w:t>2.</w:t>
      </w:r>
      <w:r>
        <w:rPr>
          <w:b/>
          <w:bCs/>
        </w:rPr>
        <w:t xml:space="preserve"> </w:t>
      </w:r>
      <w:r w:rsidRPr="00BF015B">
        <w:rPr>
          <w:b/>
          <w:bCs/>
        </w:rPr>
        <w:t>Структура фонда оценочных средств для текущей и проме</w:t>
      </w:r>
      <w:r>
        <w:rPr>
          <w:b/>
          <w:bCs/>
        </w:rPr>
        <w:t>жуточной аттестации по производственной</w:t>
      </w:r>
      <w:r w:rsidRPr="00BF015B">
        <w:rPr>
          <w:b/>
          <w:bCs/>
        </w:rPr>
        <w:t xml:space="preserve"> </w:t>
      </w:r>
      <w:r w:rsidRPr="00956919">
        <w:rPr>
          <w:b/>
          <w:bCs/>
        </w:rPr>
        <w:t>(</w:t>
      </w:r>
      <w:r>
        <w:rPr>
          <w:b/>
          <w:bCs/>
          <w:lang w:bidi="mr-IN"/>
        </w:rPr>
        <w:t>преддиплом</w:t>
      </w:r>
      <w:r w:rsidRPr="00956919">
        <w:rPr>
          <w:b/>
          <w:bCs/>
          <w:lang w:bidi="mr-IN"/>
        </w:rPr>
        <w:t>ной</w:t>
      </w:r>
      <w:r>
        <w:rPr>
          <w:b/>
          <w:bCs/>
        </w:rPr>
        <w:t xml:space="preserve">) </w:t>
      </w:r>
      <w:r w:rsidRPr="00BF015B">
        <w:rPr>
          <w:b/>
          <w:bCs/>
        </w:rPr>
        <w:t>практике</w:t>
      </w:r>
    </w:p>
    <w:p w:rsidR="00226EF8" w:rsidRPr="00BF015B" w:rsidRDefault="00226EF8" w:rsidP="00226EF8">
      <w:pPr>
        <w:spacing w:line="23" w:lineRule="atLeast"/>
        <w:jc w:val="center"/>
        <w:rPr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6"/>
        <w:gridCol w:w="2424"/>
        <w:gridCol w:w="2315"/>
        <w:gridCol w:w="2420"/>
      </w:tblGrid>
      <w:tr w:rsidR="00226EF8" w:rsidRPr="00BF015B" w:rsidTr="00DC2768">
        <w:tc>
          <w:tcPr>
            <w:tcW w:w="2186" w:type="dxa"/>
          </w:tcPr>
          <w:p w:rsidR="00226EF8" w:rsidRPr="00BF015B" w:rsidRDefault="00226EF8" w:rsidP="00DC2768">
            <w:pPr>
              <w:spacing w:line="23" w:lineRule="atLeast"/>
              <w:rPr>
                <w:b/>
                <w:bCs/>
              </w:rPr>
            </w:pPr>
            <w:r w:rsidRPr="00BF015B">
              <w:t>Контролируемые разделы (этапы)</w:t>
            </w:r>
          </w:p>
        </w:tc>
        <w:tc>
          <w:tcPr>
            <w:tcW w:w="2611" w:type="dxa"/>
          </w:tcPr>
          <w:p w:rsidR="00226EF8" w:rsidRPr="00BF015B" w:rsidRDefault="00226EF8" w:rsidP="00DC2768">
            <w:pPr>
              <w:spacing w:line="23" w:lineRule="atLeast"/>
              <w:jc w:val="center"/>
            </w:pPr>
            <w:r w:rsidRPr="00BF015B">
              <w:t>Формируемые компетенции и/или их части</w:t>
            </w:r>
          </w:p>
          <w:p w:rsidR="00226EF8" w:rsidRPr="00BF015B" w:rsidRDefault="00226EF8" w:rsidP="00DC2768">
            <w:pPr>
              <w:spacing w:line="23" w:lineRule="atLeast"/>
              <w:rPr>
                <w:b/>
                <w:bCs/>
              </w:rPr>
            </w:pPr>
            <w:r w:rsidRPr="00BF015B">
              <w:t>(код компетенции)</w:t>
            </w:r>
          </w:p>
        </w:tc>
        <w:tc>
          <w:tcPr>
            <w:tcW w:w="2354" w:type="dxa"/>
          </w:tcPr>
          <w:p w:rsidR="00226EF8" w:rsidRPr="00BF015B" w:rsidRDefault="00226EF8" w:rsidP="00DC2768">
            <w:pPr>
              <w:spacing w:line="23" w:lineRule="atLeast"/>
              <w:jc w:val="center"/>
              <w:rPr>
                <w:b/>
                <w:bCs/>
              </w:rPr>
            </w:pPr>
            <w:r w:rsidRPr="00BF015B">
              <w:t>Оценочные средства</w:t>
            </w:r>
            <w:r w:rsidRPr="00BF015B">
              <w:rPr>
                <w:b/>
                <w:bCs/>
              </w:rPr>
              <w:t xml:space="preserve"> </w:t>
            </w:r>
          </w:p>
        </w:tc>
        <w:tc>
          <w:tcPr>
            <w:tcW w:w="2512" w:type="dxa"/>
          </w:tcPr>
          <w:p w:rsidR="00226EF8" w:rsidRPr="00BF015B" w:rsidRDefault="00226EF8" w:rsidP="00DC2768">
            <w:pPr>
              <w:spacing w:line="23" w:lineRule="atLeast"/>
              <w:rPr>
                <w:b/>
                <w:bCs/>
              </w:rPr>
            </w:pPr>
            <w:r w:rsidRPr="00BF015B">
              <w:t>Методические материалы, харак</w:t>
            </w:r>
            <w:r>
              <w:t>теризующие процедуры оценивания</w:t>
            </w:r>
          </w:p>
        </w:tc>
      </w:tr>
      <w:tr w:rsidR="00226EF8" w:rsidRPr="00BF015B" w:rsidTr="00DC2768">
        <w:tc>
          <w:tcPr>
            <w:tcW w:w="2186" w:type="dxa"/>
          </w:tcPr>
          <w:p w:rsidR="00226EF8" w:rsidRPr="00BF015B" w:rsidRDefault="00226EF8" w:rsidP="00DC2768">
            <w:pPr>
              <w:spacing w:line="23" w:lineRule="atLeast"/>
              <w:rPr>
                <w:bCs/>
              </w:rPr>
            </w:pPr>
            <w:r w:rsidRPr="00BF015B">
              <w:rPr>
                <w:bCs/>
              </w:rPr>
              <w:t>Раздел 1.</w:t>
            </w:r>
            <w:r w:rsidRPr="003942EF">
              <w:rPr>
                <w:bCs/>
                <w:i/>
                <w:sz w:val="20"/>
                <w:szCs w:val="20"/>
              </w:rPr>
              <w:t xml:space="preserve"> </w:t>
            </w:r>
            <w:r w:rsidRPr="00C17B65">
              <w:rPr>
                <w:bCs/>
                <w:lang w:eastAsia="ru-RU"/>
              </w:rPr>
              <w:t>Подготовительно-организационный этап</w:t>
            </w:r>
          </w:p>
        </w:tc>
        <w:tc>
          <w:tcPr>
            <w:tcW w:w="2611" w:type="dxa"/>
          </w:tcPr>
          <w:p w:rsidR="00226EF8" w:rsidRDefault="00226EF8" w:rsidP="00DC2768">
            <w:pPr>
              <w:jc w:val="center"/>
            </w:pPr>
            <w:r>
              <w:t>ОПК-9</w:t>
            </w:r>
          </w:p>
          <w:p w:rsidR="00226EF8" w:rsidRPr="004A4C09" w:rsidRDefault="00226EF8" w:rsidP="00DC2768">
            <w:pPr>
              <w:jc w:val="center"/>
              <w:rPr>
                <w:rStyle w:val="TrebuchetMS"/>
              </w:rPr>
            </w:pPr>
            <w:r>
              <w:t>ПК-1</w:t>
            </w:r>
          </w:p>
          <w:p w:rsidR="00226EF8" w:rsidRPr="004A4C09" w:rsidRDefault="00226EF8" w:rsidP="00DC2768">
            <w:pPr>
              <w:jc w:val="center"/>
              <w:rPr>
                <w:rStyle w:val="TrebuchetMS"/>
              </w:rPr>
            </w:pPr>
            <w:r>
              <w:t>ПК-2</w:t>
            </w:r>
          </w:p>
          <w:p w:rsidR="00226EF8" w:rsidRPr="004A4C09" w:rsidRDefault="00226EF8" w:rsidP="00DC2768">
            <w:pPr>
              <w:jc w:val="center"/>
              <w:rPr>
                <w:rStyle w:val="TrebuchetMS"/>
              </w:rPr>
            </w:pPr>
            <w:r>
              <w:t>ПК-3</w:t>
            </w:r>
          </w:p>
          <w:p w:rsidR="00226EF8" w:rsidRPr="00B45E3C" w:rsidRDefault="00226EF8" w:rsidP="00DC2768">
            <w:pPr>
              <w:jc w:val="center"/>
              <w:rPr>
                <w:rFonts w:ascii="Trebuchet MS" w:eastAsia="Trebuchet MS" w:hAnsi="Trebuchet MS" w:cs="Trebuchet MS"/>
                <w:sz w:val="19"/>
                <w:szCs w:val="19"/>
              </w:rPr>
            </w:pPr>
            <w:r>
              <w:t>ПК-4</w:t>
            </w:r>
          </w:p>
          <w:p w:rsidR="00226EF8" w:rsidRPr="00B45E3C" w:rsidRDefault="00226EF8" w:rsidP="00DC2768">
            <w:pPr>
              <w:jc w:val="center"/>
              <w:rPr>
                <w:rFonts w:ascii="Trebuchet MS" w:eastAsia="Trebuchet MS" w:hAnsi="Trebuchet MS" w:cs="Trebuchet MS"/>
                <w:sz w:val="19"/>
                <w:szCs w:val="19"/>
              </w:rPr>
            </w:pPr>
            <w:r>
              <w:t>ПК-10</w:t>
            </w:r>
          </w:p>
        </w:tc>
        <w:tc>
          <w:tcPr>
            <w:tcW w:w="2354" w:type="dxa"/>
          </w:tcPr>
          <w:p w:rsidR="00226EF8" w:rsidRDefault="00226EF8" w:rsidP="00DC2768">
            <w:pPr>
              <w:spacing w:line="23" w:lineRule="atLeast"/>
              <w:jc w:val="center"/>
            </w:pPr>
            <w:r>
              <w:t>Договор на практику</w:t>
            </w:r>
          </w:p>
          <w:p w:rsidR="00226EF8" w:rsidRDefault="00226EF8" w:rsidP="00DC2768">
            <w:pPr>
              <w:spacing w:line="23" w:lineRule="atLeast"/>
              <w:jc w:val="center"/>
            </w:pPr>
            <w:r>
              <w:t>Производственные задания</w:t>
            </w:r>
          </w:p>
          <w:p w:rsidR="00226EF8" w:rsidRPr="00BF015B" w:rsidRDefault="00226EF8" w:rsidP="00DC2768">
            <w:pPr>
              <w:spacing w:line="23" w:lineRule="atLeast"/>
              <w:jc w:val="center"/>
            </w:pPr>
          </w:p>
        </w:tc>
        <w:tc>
          <w:tcPr>
            <w:tcW w:w="2512" w:type="dxa"/>
          </w:tcPr>
          <w:p w:rsidR="00226EF8" w:rsidRDefault="00226EF8" w:rsidP="00DC2768">
            <w:pPr>
              <w:spacing w:line="23" w:lineRule="atLeast"/>
            </w:pPr>
            <w:r>
              <w:t>Инструкция по заполнению договора</w:t>
            </w:r>
          </w:p>
          <w:p w:rsidR="00226EF8" w:rsidRPr="00BF015B" w:rsidRDefault="00226EF8" w:rsidP="00DC2768">
            <w:pPr>
              <w:spacing w:line="23" w:lineRule="atLeast"/>
            </w:pPr>
            <w:r>
              <w:t>Задания для формирования отчета по практике (№1)</w:t>
            </w:r>
          </w:p>
        </w:tc>
      </w:tr>
      <w:tr w:rsidR="00226EF8" w:rsidRPr="00BF015B" w:rsidTr="00DC2768">
        <w:tc>
          <w:tcPr>
            <w:tcW w:w="2186" w:type="dxa"/>
          </w:tcPr>
          <w:p w:rsidR="00226EF8" w:rsidRDefault="00226EF8" w:rsidP="00DC2768">
            <w:pPr>
              <w:spacing w:line="23" w:lineRule="atLeast"/>
              <w:rPr>
                <w:bCs/>
              </w:rPr>
            </w:pPr>
            <w:r w:rsidRPr="00BF015B">
              <w:rPr>
                <w:bCs/>
              </w:rPr>
              <w:t>Раздел 2.</w:t>
            </w:r>
          </w:p>
          <w:p w:rsidR="00226EF8" w:rsidRPr="00C17B65" w:rsidRDefault="00226EF8" w:rsidP="00DC2768">
            <w:pPr>
              <w:spacing w:line="23" w:lineRule="atLeast"/>
              <w:rPr>
                <w:bCs/>
              </w:rPr>
            </w:pPr>
            <w:r w:rsidRPr="00C17B65">
              <w:rPr>
                <w:bCs/>
                <w:lang w:eastAsia="ru-RU"/>
              </w:rPr>
              <w:t>Производственный этап</w:t>
            </w:r>
          </w:p>
        </w:tc>
        <w:tc>
          <w:tcPr>
            <w:tcW w:w="2611" w:type="dxa"/>
          </w:tcPr>
          <w:p w:rsidR="00226EF8" w:rsidRDefault="00226EF8" w:rsidP="00DC2768">
            <w:pPr>
              <w:jc w:val="center"/>
            </w:pPr>
            <w:r>
              <w:t>ОПК-9</w:t>
            </w:r>
          </w:p>
          <w:p w:rsidR="00226EF8" w:rsidRPr="004A4C09" w:rsidRDefault="00226EF8" w:rsidP="00DC2768">
            <w:pPr>
              <w:jc w:val="center"/>
              <w:rPr>
                <w:rStyle w:val="TrebuchetMS"/>
              </w:rPr>
            </w:pPr>
            <w:r>
              <w:t>ПК-1</w:t>
            </w:r>
          </w:p>
          <w:p w:rsidR="00226EF8" w:rsidRPr="004A4C09" w:rsidRDefault="00226EF8" w:rsidP="00DC2768">
            <w:pPr>
              <w:jc w:val="center"/>
              <w:rPr>
                <w:rStyle w:val="TrebuchetMS"/>
              </w:rPr>
            </w:pPr>
            <w:r>
              <w:t>ПК-2</w:t>
            </w:r>
          </w:p>
          <w:p w:rsidR="00226EF8" w:rsidRPr="004A4C09" w:rsidRDefault="00226EF8" w:rsidP="00DC2768">
            <w:pPr>
              <w:jc w:val="center"/>
              <w:rPr>
                <w:rStyle w:val="TrebuchetMS"/>
              </w:rPr>
            </w:pPr>
            <w:r>
              <w:t>ПК-3</w:t>
            </w:r>
          </w:p>
          <w:p w:rsidR="00226EF8" w:rsidRPr="00B45E3C" w:rsidRDefault="00226EF8" w:rsidP="00DC2768">
            <w:pPr>
              <w:jc w:val="center"/>
              <w:rPr>
                <w:rFonts w:ascii="Trebuchet MS" w:eastAsia="Trebuchet MS" w:hAnsi="Trebuchet MS" w:cs="Trebuchet MS"/>
                <w:sz w:val="19"/>
                <w:szCs w:val="19"/>
              </w:rPr>
            </w:pPr>
            <w:r>
              <w:t>ПК-4</w:t>
            </w:r>
          </w:p>
          <w:p w:rsidR="00226EF8" w:rsidRDefault="00226EF8" w:rsidP="00DC2768">
            <w:pPr>
              <w:jc w:val="center"/>
            </w:pPr>
            <w:r>
              <w:t>ПК-5</w:t>
            </w:r>
          </w:p>
          <w:p w:rsidR="00226EF8" w:rsidRPr="004A4C09" w:rsidRDefault="00226EF8" w:rsidP="00DC2768">
            <w:pPr>
              <w:jc w:val="center"/>
              <w:rPr>
                <w:rStyle w:val="TrebuchetMS"/>
              </w:rPr>
            </w:pPr>
            <w:r>
              <w:t>ПК-6</w:t>
            </w:r>
          </w:p>
          <w:p w:rsidR="00226EF8" w:rsidRPr="00B45E3C" w:rsidRDefault="00226EF8" w:rsidP="00DC2768">
            <w:pPr>
              <w:jc w:val="center"/>
              <w:rPr>
                <w:rFonts w:ascii="Trebuchet MS" w:eastAsia="Trebuchet MS" w:hAnsi="Trebuchet MS" w:cs="Trebuchet MS"/>
                <w:sz w:val="19"/>
                <w:szCs w:val="19"/>
              </w:rPr>
            </w:pPr>
            <w:r>
              <w:t>ПК-7</w:t>
            </w:r>
          </w:p>
          <w:p w:rsidR="00226EF8" w:rsidRDefault="00226EF8" w:rsidP="00DC2768">
            <w:pPr>
              <w:jc w:val="center"/>
            </w:pPr>
            <w:r>
              <w:t>ПК-8</w:t>
            </w:r>
          </w:p>
          <w:p w:rsidR="00226EF8" w:rsidRPr="004A4C09" w:rsidRDefault="00226EF8" w:rsidP="00DC2768">
            <w:pPr>
              <w:jc w:val="center"/>
              <w:rPr>
                <w:rStyle w:val="TrebuchetMS"/>
              </w:rPr>
            </w:pPr>
            <w:r>
              <w:t>ПК-10</w:t>
            </w:r>
          </w:p>
          <w:p w:rsidR="00226EF8" w:rsidRDefault="00226EF8" w:rsidP="00DC2768">
            <w:pPr>
              <w:jc w:val="center"/>
              <w:rPr>
                <w:rFonts w:eastAsia="Trebuchet MS"/>
              </w:rPr>
            </w:pPr>
            <w:r>
              <w:t>ПК-11</w:t>
            </w:r>
          </w:p>
        </w:tc>
        <w:tc>
          <w:tcPr>
            <w:tcW w:w="2354" w:type="dxa"/>
          </w:tcPr>
          <w:p w:rsidR="00226EF8" w:rsidRDefault="00226EF8" w:rsidP="00DC2768">
            <w:pPr>
              <w:spacing w:line="23" w:lineRule="atLeast"/>
              <w:jc w:val="center"/>
            </w:pPr>
            <w:r>
              <w:t>Производственные задания</w:t>
            </w:r>
          </w:p>
          <w:p w:rsidR="00226EF8" w:rsidRDefault="00226EF8" w:rsidP="00DC2768">
            <w:pPr>
              <w:spacing w:line="23" w:lineRule="atLeast"/>
              <w:jc w:val="center"/>
            </w:pPr>
          </w:p>
          <w:p w:rsidR="00226EF8" w:rsidRDefault="00226EF8" w:rsidP="00DC2768">
            <w:pPr>
              <w:spacing w:line="23" w:lineRule="atLeast"/>
              <w:jc w:val="center"/>
            </w:pPr>
            <w:r>
              <w:t xml:space="preserve">Задания по </w:t>
            </w:r>
            <w:r>
              <w:rPr>
                <w:bCs/>
              </w:rPr>
              <w:t>дипломному исследованию</w:t>
            </w:r>
          </w:p>
          <w:p w:rsidR="00226EF8" w:rsidRPr="00BF015B" w:rsidRDefault="00226EF8" w:rsidP="00DC2768">
            <w:pPr>
              <w:spacing w:line="23" w:lineRule="atLeast"/>
              <w:jc w:val="center"/>
            </w:pPr>
          </w:p>
        </w:tc>
        <w:tc>
          <w:tcPr>
            <w:tcW w:w="2512" w:type="dxa"/>
          </w:tcPr>
          <w:p w:rsidR="00226EF8" w:rsidRDefault="00226EF8" w:rsidP="00DC2768">
            <w:pPr>
              <w:spacing w:line="23" w:lineRule="atLeast"/>
            </w:pPr>
            <w:r>
              <w:t>Задания для формирования отчета по практике (№2)</w:t>
            </w:r>
          </w:p>
          <w:p w:rsidR="00226EF8" w:rsidRPr="00BF015B" w:rsidRDefault="00226EF8" w:rsidP="00DC2768">
            <w:pPr>
              <w:spacing w:line="23" w:lineRule="atLeast"/>
            </w:pPr>
            <w:r>
              <w:t>Задания для формирования отчета по практике (№№3-6)</w:t>
            </w:r>
          </w:p>
        </w:tc>
      </w:tr>
      <w:tr w:rsidR="00226EF8" w:rsidRPr="00BF015B" w:rsidTr="00DC2768">
        <w:tc>
          <w:tcPr>
            <w:tcW w:w="2186" w:type="dxa"/>
          </w:tcPr>
          <w:p w:rsidR="00226EF8" w:rsidRDefault="00226EF8" w:rsidP="00DC2768">
            <w:pPr>
              <w:spacing w:line="23" w:lineRule="atLeast"/>
              <w:rPr>
                <w:bCs/>
              </w:rPr>
            </w:pPr>
            <w:r w:rsidRPr="00BF015B">
              <w:rPr>
                <w:bCs/>
              </w:rPr>
              <w:t>Раздел 3.</w:t>
            </w:r>
          </w:p>
          <w:p w:rsidR="00226EF8" w:rsidRPr="00C17B65" w:rsidRDefault="00226EF8" w:rsidP="00DC2768">
            <w:pPr>
              <w:spacing w:line="23" w:lineRule="atLeast"/>
              <w:rPr>
                <w:bCs/>
              </w:rPr>
            </w:pPr>
            <w:r>
              <w:rPr>
                <w:bCs/>
              </w:rPr>
              <w:t>Рефлексивно-оценочный этап</w:t>
            </w:r>
          </w:p>
        </w:tc>
        <w:tc>
          <w:tcPr>
            <w:tcW w:w="2611" w:type="dxa"/>
          </w:tcPr>
          <w:p w:rsidR="00226EF8" w:rsidRDefault="00226EF8" w:rsidP="00DC2768">
            <w:pPr>
              <w:jc w:val="center"/>
            </w:pPr>
            <w:r>
              <w:t>ОПК-9</w:t>
            </w:r>
          </w:p>
          <w:p w:rsidR="00226EF8" w:rsidRPr="004A4C09" w:rsidRDefault="00226EF8" w:rsidP="00DC2768">
            <w:pPr>
              <w:jc w:val="center"/>
              <w:rPr>
                <w:rStyle w:val="TrebuchetMS"/>
              </w:rPr>
            </w:pPr>
            <w:r>
              <w:t>ПК-1</w:t>
            </w:r>
          </w:p>
          <w:p w:rsidR="00226EF8" w:rsidRPr="004A4C09" w:rsidRDefault="00226EF8" w:rsidP="00DC2768">
            <w:pPr>
              <w:jc w:val="center"/>
              <w:rPr>
                <w:rStyle w:val="TrebuchetMS"/>
              </w:rPr>
            </w:pPr>
            <w:r>
              <w:t>ПК-2</w:t>
            </w:r>
          </w:p>
          <w:p w:rsidR="00226EF8" w:rsidRPr="004A4C09" w:rsidRDefault="00226EF8" w:rsidP="00DC2768">
            <w:pPr>
              <w:jc w:val="center"/>
              <w:rPr>
                <w:rStyle w:val="TrebuchetMS"/>
              </w:rPr>
            </w:pPr>
            <w:r>
              <w:t>ПК-3</w:t>
            </w:r>
          </w:p>
          <w:p w:rsidR="00226EF8" w:rsidRPr="00B45E3C" w:rsidRDefault="00226EF8" w:rsidP="00DC2768">
            <w:pPr>
              <w:jc w:val="center"/>
              <w:rPr>
                <w:rFonts w:ascii="Trebuchet MS" w:eastAsia="Trebuchet MS" w:hAnsi="Trebuchet MS" w:cs="Trebuchet MS"/>
                <w:sz w:val="19"/>
                <w:szCs w:val="19"/>
              </w:rPr>
            </w:pPr>
            <w:r>
              <w:lastRenderedPageBreak/>
              <w:t>ПК-4</w:t>
            </w:r>
          </w:p>
          <w:p w:rsidR="00226EF8" w:rsidRDefault="00226EF8" w:rsidP="00DC2768">
            <w:pPr>
              <w:jc w:val="center"/>
              <w:rPr>
                <w:rFonts w:eastAsia="Trebuchet MS"/>
              </w:rPr>
            </w:pPr>
            <w:r>
              <w:t>ПК-10</w:t>
            </w:r>
          </w:p>
        </w:tc>
        <w:tc>
          <w:tcPr>
            <w:tcW w:w="2354" w:type="dxa"/>
          </w:tcPr>
          <w:p w:rsidR="00226EF8" w:rsidRDefault="00226EF8" w:rsidP="00DC2768">
            <w:pPr>
              <w:spacing w:line="23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Отчет по практике</w:t>
            </w:r>
          </w:p>
          <w:p w:rsidR="00226EF8" w:rsidRDefault="00226EF8" w:rsidP="00DC2768">
            <w:pPr>
              <w:spacing w:line="23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Дневник практики </w:t>
            </w:r>
          </w:p>
          <w:p w:rsidR="00226EF8" w:rsidRDefault="00226EF8" w:rsidP="00DC2768">
            <w:pPr>
              <w:spacing w:line="23" w:lineRule="atLeast"/>
              <w:jc w:val="center"/>
              <w:rPr>
                <w:rFonts w:eastAsia="Calibri"/>
              </w:rPr>
            </w:pPr>
          </w:p>
          <w:p w:rsidR="00226EF8" w:rsidRPr="00BF015B" w:rsidRDefault="00226EF8" w:rsidP="00DC2768">
            <w:pPr>
              <w:spacing w:line="23" w:lineRule="atLeast"/>
              <w:jc w:val="center"/>
            </w:pPr>
            <w:r>
              <w:lastRenderedPageBreak/>
              <w:t xml:space="preserve">Задания по </w:t>
            </w:r>
            <w:r>
              <w:rPr>
                <w:bCs/>
              </w:rPr>
              <w:t>дипломному исследованию</w:t>
            </w:r>
          </w:p>
        </w:tc>
        <w:tc>
          <w:tcPr>
            <w:tcW w:w="2512" w:type="dxa"/>
          </w:tcPr>
          <w:p w:rsidR="00226EF8" w:rsidRDefault="00226EF8" w:rsidP="00DC2768">
            <w:pPr>
              <w:spacing w:line="23" w:lineRule="atLeast"/>
              <w:rPr>
                <w:lang w:bidi="mr-IN"/>
              </w:rPr>
            </w:pPr>
            <w:r>
              <w:rPr>
                <w:lang w:bidi="mr-IN"/>
              </w:rPr>
              <w:lastRenderedPageBreak/>
              <w:t>Структура отчета</w:t>
            </w:r>
          </w:p>
          <w:p w:rsidR="00226EF8" w:rsidRDefault="00226EF8" w:rsidP="00DC2768">
            <w:pPr>
              <w:spacing w:line="23" w:lineRule="atLeast"/>
              <w:rPr>
                <w:lang w:bidi="mr-IN"/>
              </w:rPr>
            </w:pPr>
            <w:r>
              <w:rPr>
                <w:lang w:bidi="mr-IN"/>
              </w:rPr>
              <w:t>Утвержденная форма дневника по практике</w:t>
            </w:r>
          </w:p>
          <w:p w:rsidR="00226EF8" w:rsidRPr="00BF015B" w:rsidRDefault="00226EF8" w:rsidP="00DC2768">
            <w:pPr>
              <w:spacing w:line="23" w:lineRule="atLeast"/>
            </w:pPr>
            <w:r>
              <w:lastRenderedPageBreak/>
              <w:t>Задания для формирования отчета по практике (№7)</w:t>
            </w:r>
          </w:p>
        </w:tc>
      </w:tr>
    </w:tbl>
    <w:p w:rsidR="00226EF8" w:rsidRPr="00FB7BBD" w:rsidRDefault="00226EF8" w:rsidP="00226EF8">
      <w:pPr>
        <w:spacing w:line="360" w:lineRule="auto"/>
        <w:jc w:val="center"/>
        <w:rPr>
          <w:b/>
          <w:bCs/>
        </w:rPr>
      </w:pPr>
      <w:r w:rsidRPr="00356FE5">
        <w:rPr>
          <w:b/>
          <w:bCs/>
        </w:rPr>
        <w:lastRenderedPageBreak/>
        <w:t>Перечень оценочных средств</w:t>
      </w: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"/>
        <w:gridCol w:w="2143"/>
        <w:gridCol w:w="4338"/>
        <w:gridCol w:w="2679"/>
      </w:tblGrid>
      <w:tr w:rsidR="00226EF8" w:rsidRPr="00356FE5" w:rsidTr="00DC2768">
        <w:tc>
          <w:tcPr>
            <w:tcW w:w="481" w:type="dxa"/>
            <w:shd w:val="clear" w:color="auto" w:fill="auto"/>
          </w:tcPr>
          <w:p w:rsidR="00226EF8" w:rsidRPr="00BC1BFD" w:rsidRDefault="00226EF8" w:rsidP="00DC2768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№</w:t>
            </w:r>
          </w:p>
        </w:tc>
        <w:tc>
          <w:tcPr>
            <w:tcW w:w="2164" w:type="dxa"/>
            <w:shd w:val="clear" w:color="auto" w:fill="auto"/>
          </w:tcPr>
          <w:p w:rsidR="00226EF8" w:rsidRPr="00BC1BFD" w:rsidRDefault="00226EF8" w:rsidP="00DC2768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Наименование оценочного средства</w:t>
            </w:r>
          </w:p>
        </w:tc>
        <w:tc>
          <w:tcPr>
            <w:tcW w:w="4679" w:type="dxa"/>
            <w:shd w:val="clear" w:color="auto" w:fill="auto"/>
          </w:tcPr>
          <w:p w:rsidR="00226EF8" w:rsidRPr="00BC1BFD" w:rsidRDefault="00226EF8" w:rsidP="00DC2768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Характеристика оценочного средства</w:t>
            </w:r>
          </w:p>
        </w:tc>
        <w:tc>
          <w:tcPr>
            <w:tcW w:w="2834" w:type="dxa"/>
            <w:shd w:val="clear" w:color="auto" w:fill="auto"/>
          </w:tcPr>
          <w:p w:rsidR="00226EF8" w:rsidRPr="00BC1BFD" w:rsidRDefault="00226EF8" w:rsidP="00DC2768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Представление оценочного средства в ФОС</w:t>
            </w:r>
          </w:p>
        </w:tc>
      </w:tr>
      <w:tr w:rsidR="00226EF8" w:rsidRPr="00356FE5" w:rsidTr="00DC2768">
        <w:tc>
          <w:tcPr>
            <w:tcW w:w="481" w:type="dxa"/>
            <w:shd w:val="clear" w:color="auto" w:fill="auto"/>
          </w:tcPr>
          <w:p w:rsidR="00226EF8" w:rsidRPr="00BC1BFD" w:rsidRDefault="00226EF8" w:rsidP="00DC2768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1</w:t>
            </w:r>
          </w:p>
        </w:tc>
        <w:tc>
          <w:tcPr>
            <w:tcW w:w="2164" w:type="dxa"/>
            <w:shd w:val="clear" w:color="auto" w:fill="auto"/>
          </w:tcPr>
          <w:p w:rsidR="00226EF8" w:rsidRPr="00BC1BFD" w:rsidRDefault="00226EF8" w:rsidP="00DC2768">
            <w:pPr>
              <w:jc w:val="both"/>
              <w:rPr>
                <w:rFonts w:eastAsia="Calibri"/>
                <w:sz w:val="22"/>
                <w:szCs w:val="22"/>
              </w:rPr>
            </w:pPr>
            <w:r w:rsidRPr="00BC1BFD">
              <w:rPr>
                <w:rFonts w:eastAsia="Calibri"/>
                <w:sz w:val="22"/>
                <w:szCs w:val="22"/>
              </w:rPr>
              <w:t>Отчет по практике</w:t>
            </w:r>
          </w:p>
        </w:tc>
        <w:tc>
          <w:tcPr>
            <w:tcW w:w="4679" w:type="dxa"/>
            <w:shd w:val="clear" w:color="auto" w:fill="auto"/>
          </w:tcPr>
          <w:p w:rsidR="00226EF8" w:rsidRPr="00BC1BFD" w:rsidRDefault="00226EF8" w:rsidP="00DC2768">
            <w:pPr>
              <w:ind w:firstLine="318"/>
              <w:jc w:val="both"/>
              <w:rPr>
                <w:rFonts w:eastAsia="Calibri"/>
                <w:sz w:val="22"/>
                <w:szCs w:val="22"/>
              </w:rPr>
            </w:pPr>
            <w:r w:rsidRPr="00BC1BFD">
              <w:rPr>
                <w:rFonts w:eastAsia="Calibri"/>
                <w:sz w:val="22"/>
                <w:szCs w:val="22"/>
              </w:rPr>
              <w:t>Это специфическая форма письменных работ, позволяющая студенту обобщить свои знания, умения и навыки, приобретенные за время прохождения учебных и производственных, НИР. Отчеты по учебным практикам могут составляться коллективно с обозначением участия каждого студента в написании отчета. Отчеты по производственным и НИР готовятся индивидуально.</w:t>
            </w:r>
          </w:p>
          <w:p w:rsidR="00226EF8" w:rsidRPr="00BC1BFD" w:rsidRDefault="00226EF8" w:rsidP="00DC2768">
            <w:pPr>
              <w:ind w:firstLine="318"/>
              <w:jc w:val="both"/>
              <w:rPr>
                <w:rFonts w:eastAsia="Calibri"/>
                <w:sz w:val="22"/>
                <w:szCs w:val="22"/>
              </w:rPr>
            </w:pPr>
            <w:r w:rsidRPr="00BC1BFD">
              <w:rPr>
                <w:rFonts w:eastAsia="Calibri"/>
                <w:sz w:val="22"/>
                <w:szCs w:val="22"/>
              </w:rPr>
              <w:t>Цель отчета – осознать и зафиксировать профессиональные и социально-личностные компетенции, приобретенные студентом в результате освоения теоретических курсов и полученные им при прохождении практики. Отчеты студентов по практикам позволяют кафедре  создавать механизмы обратной связи для внесения корректив в образовательный процесс.</w:t>
            </w:r>
          </w:p>
        </w:tc>
        <w:tc>
          <w:tcPr>
            <w:tcW w:w="2834" w:type="dxa"/>
            <w:shd w:val="clear" w:color="auto" w:fill="auto"/>
          </w:tcPr>
          <w:p w:rsidR="00226EF8" w:rsidRPr="00BC1BFD" w:rsidRDefault="00226EF8" w:rsidP="00DC2768">
            <w:pPr>
              <w:jc w:val="both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 xml:space="preserve">Структура отчета </w:t>
            </w:r>
          </w:p>
        </w:tc>
      </w:tr>
      <w:tr w:rsidR="00226EF8" w:rsidRPr="00356FE5" w:rsidTr="00DC2768">
        <w:tc>
          <w:tcPr>
            <w:tcW w:w="481" w:type="dxa"/>
            <w:shd w:val="clear" w:color="auto" w:fill="auto"/>
          </w:tcPr>
          <w:p w:rsidR="00226EF8" w:rsidRPr="00BC1BFD" w:rsidRDefault="00226EF8" w:rsidP="00DC2768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3</w:t>
            </w:r>
          </w:p>
        </w:tc>
        <w:tc>
          <w:tcPr>
            <w:tcW w:w="2164" w:type="dxa"/>
            <w:shd w:val="clear" w:color="auto" w:fill="auto"/>
          </w:tcPr>
          <w:p w:rsidR="00226EF8" w:rsidRPr="00BC1BFD" w:rsidRDefault="00226EF8" w:rsidP="00DC2768">
            <w:pPr>
              <w:rPr>
                <w:rFonts w:eastAsia="Calibri"/>
                <w:sz w:val="22"/>
                <w:szCs w:val="22"/>
              </w:rPr>
            </w:pPr>
            <w:r w:rsidRPr="00BC1BFD">
              <w:rPr>
                <w:rFonts w:eastAsia="Calibri"/>
                <w:sz w:val="22"/>
                <w:szCs w:val="22"/>
              </w:rPr>
              <w:t>Договор на практику</w:t>
            </w:r>
          </w:p>
        </w:tc>
        <w:tc>
          <w:tcPr>
            <w:tcW w:w="4679" w:type="dxa"/>
            <w:shd w:val="clear" w:color="auto" w:fill="auto"/>
          </w:tcPr>
          <w:p w:rsidR="00226EF8" w:rsidRPr="00BC1BFD" w:rsidRDefault="00226EF8" w:rsidP="00DC2768">
            <w:pPr>
              <w:rPr>
                <w:rFonts w:eastAsia="Calibri"/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Официальный документ установленного образца</w:t>
            </w:r>
          </w:p>
        </w:tc>
        <w:tc>
          <w:tcPr>
            <w:tcW w:w="2834" w:type="dxa"/>
            <w:shd w:val="clear" w:color="auto" w:fill="auto"/>
          </w:tcPr>
          <w:p w:rsidR="00226EF8" w:rsidRPr="00BC1BFD" w:rsidRDefault="00226EF8" w:rsidP="00DC2768">
            <w:pPr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Форма договора на практику</w:t>
            </w:r>
          </w:p>
        </w:tc>
      </w:tr>
      <w:tr w:rsidR="00226EF8" w:rsidRPr="00356FE5" w:rsidTr="00DC2768">
        <w:tc>
          <w:tcPr>
            <w:tcW w:w="481" w:type="dxa"/>
            <w:shd w:val="clear" w:color="auto" w:fill="auto"/>
          </w:tcPr>
          <w:p w:rsidR="00226EF8" w:rsidRPr="00BC1BFD" w:rsidRDefault="00226EF8" w:rsidP="00DC2768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2</w:t>
            </w:r>
          </w:p>
        </w:tc>
        <w:tc>
          <w:tcPr>
            <w:tcW w:w="2164" w:type="dxa"/>
            <w:shd w:val="clear" w:color="auto" w:fill="auto"/>
          </w:tcPr>
          <w:p w:rsidR="00226EF8" w:rsidRPr="00BC1BFD" w:rsidRDefault="00226EF8" w:rsidP="00DC2768">
            <w:pPr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Дневник по практике</w:t>
            </w:r>
          </w:p>
        </w:tc>
        <w:tc>
          <w:tcPr>
            <w:tcW w:w="4679" w:type="dxa"/>
            <w:shd w:val="clear" w:color="auto" w:fill="auto"/>
          </w:tcPr>
          <w:p w:rsidR="00226EF8" w:rsidRPr="00BC1BFD" w:rsidRDefault="00226EF8" w:rsidP="00DC2768">
            <w:pPr>
              <w:ind w:firstLine="28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Официальный документ установленного образца</w:t>
            </w:r>
          </w:p>
        </w:tc>
        <w:tc>
          <w:tcPr>
            <w:tcW w:w="2834" w:type="dxa"/>
            <w:shd w:val="clear" w:color="auto" w:fill="auto"/>
          </w:tcPr>
          <w:p w:rsidR="00226EF8" w:rsidRPr="00BC1BFD" w:rsidRDefault="00226EF8" w:rsidP="00DC2768">
            <w:pPr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Форма дневника по практике</w:t>
            </w:r>
          </w:p>
        </w:tc>
      </w:tr>
      <w:tr w:rsidR="00226EF8" w:rsidRPr="00356FE5" w:rsidTr="00DC2768">
        <w:tc>
          <w:tcPr>
            <w:tcW w:w="481" w:type="dxa"/>
            <w:shd w:val="clear" w:color="auto" w:fill="auto"/>
          </w:tcPr>
          <w:p w:rsidR="00226EF8" w:rsidRPr="00BC1BFD" w:rsidRDefault="00226EF8" w:rsidP="00DC2768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3</w:t>
            </w:r>
          </w:p>
        </w:tc>
        <w:tc>
          <w:tcPr>
            <w:tcW w:w="2164" w:type="dxa"/>
            <w:shd w:val="clear" w:color="auto" w:fill="auto"/>
          </w:tcPr>
          <w:p w:rsidR="00226EF8" w:rsidRPr="00BC1BFD" w:rsidRDefault="00226EF8" w:rsidP="00DC2768">
            <w:pPr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База данных</w:t>
            </w:r>
          </w:p>
        </w:tc>
        <w:tc>
          <w:tcPr>
            <w:tcW w:w="4679" w:type="dxa"/>
            <w:shd w:val="clear" w:color="auto" w:fill="auto"/>
          </w:tcPr>
          <w:p w:rsidR="00226EF8" w:rsidRPr="00BC1BFD" w:rsidRDefault="00226EF8" w:rsidP="00DC2768">
            <w:pPr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Подбор разнообразных источников информации для индивидуальной работы над отчетом по практике</w:t>
            </w:r>
          </w:p>
        </w:tc>
        <w:tc>
          <w:tcPr>
            <w:tcW w:w="2834" w:type="dxa"/>
            <w:shd w:val="clear" w:color="auto" w:fill="auto"/>
          </w:tcPr>
          <w:p w:rsidR="00226EF8" w:rsidRPr="00BC1BFD" w:rsidRDefault="00226EF8" w:rsidP="00DC2768">
            <w:pPr>
              <w:pStyle w:val="1a"/>
              <w:tabs>
                <w:tab w:val="left" w:pos="500"/>
              </w:tabs>
              <w:ind w:right="-30" w:firstLine="0"/>
              <w:jc w:val="left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 xml:space="preserve">Комплект заданий для отчета по практике  </w:t>
            </w:r>
          </w:p>
        </w:tc>
      </w:tr>
      <w:tr w:rsidR="00226EF8" w:rsidRPr="00356FE5" w:rsidTr="00DC2768">
        <w:tc>
          <w:tcPr>
            <w:tcW w:w="481" w:type="dxa"/>
            <w:shd w:val="clear" w:color="auto" w:fill="auto"/>
          </w:tcPr>
          <w:p w:rsidR="00226EF8" w:rsidRPr="00BC1BFD" w:rsidRDefault="00226EF8" w:rsidP="00DC2768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4</w:t>
            </w:r>
          </w:p>
        </w:tc>
        <w:tc>
          <w:tcPr>
            <w:tcW w:w="2164" w:type="dxa"/>
            <w:shd w:val="clear" w:color="auto" w:fill="auto"/>
          </w:tcPr>
          <w:p w:rsidR="00226EF8" w:rsidRPr="00BC1BFD" w:rsidRDefault="00226EF8" w:rsidP="00DC2768">
            <w:pPr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Производственные задания</w:t>
            </w:r>
          </w:p>
        </w:tc>
        <w:tc>
          <w:tcPr>
            <w:tcW w:w="4679" w:type="dxa"/>
            <w:shd w:val="clear" w:color="auto" w:fill="auto"/>
          </w:tcPr>
          <w:p w:rsidR="00226EF8" w:rsidRPr="00BC1BFD" w:rsidRDefault="00226EF8" w:rsidP="00DC2768">
            <w:pPr>
              <w:jc w:val="both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 xml:space="preserve">Индивидуальные задания, позволяющие развивать </w:t>
            </w:r>
            <w:r w:rsidRPr="00BC1BFD">
              <w:rPr>
                <w:rFonts w:eastAsia="Calibri"/>
                <w:sz w:val="22"/>
                <w:szCs w:val="22"/>
              </w:rPr>
              <w:t>профессиональные и социально-личностные компетенции обучающегося</w:t>
            </w:r>
          </w:p>
        </w:tc>
        <w:tc>
          <w:tcPr>
            <w:tcW w:w="2834" w:type="dxa"/>
            <w:shd w:val="clear" w:color="auto" w:fill="auto"/>
          </w:tcPr>
          <w:p w:rsidR="00226EF8" w:rsidRPr="00BC1BFD" w:rsidRDefault="00226EF8" w:rsidP="00DC2768">
            <w:pPr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 xml:space="preserve">Комплект заданий для отчета по практике  </w:t>
            </w:r>
          </w:p>
        </w:tc>
      </w:tr>
    </w:tbl>
    <w:p w:rsidR="00226EF8" w:rsidRDefault="00226EF8" w:rsidP="00226EF8">
      <w:pPr>
        <w:jc w:val="center"/>
        <w:rPr>
          <w:b/>
          <w:bCs/>
        </w:rPr>
      </w:pPr>
    </w:p>
    <w:p w:rsidR="00226EF8" w:rsidRDefault="00226EF8" w:rsidP="00226EF8">
      <w:pPr>
        <w:jc w:val="center"/>
      </w:pPr>
    </w:p>
    <w:p w:rsidR="00226EF8" w:rsidRPr="00FB29FA" w:rsidRDefault="00226EF8" w:rsidP="00226EF8">
      <w:pPr>
        <w:jc w:val="center"/>
        <w:rPr>
          <w:sz w:val="28"/>
          <w:szCs w:val="28"/>
        </w:rPr>
      </w:pPr>
      <w:r w:rsidRPr="00485365">
        <w:t>ФГБОУ ВО</w:t>
      </w:r>
    </w:p>
    <w:p w:rsidR="00226EF8" w:rsidRPr="00485365" w:rsidRDefault="00226EF8" w:rsidP="00226EF8">
      <w:pPr>
        <w:jc w:val="center"/>
      </w:pPr>
      <w:r w:rsidRPr="00485365">
        <w:t xml:space="preserve">«Нижегородский государственный педагогический университет </w:t>
      </w:r>
    </w:p>
    <w:p w:rsidR="00226EF8" w:rsidRPr="00485365" w:rsidRDefault="00226EF8" w:rsidP="00226EF8">
      <w:pPr>
        <w:tabs>
          <w:tab w:val="center" w:pos="4677"/>
          <w:tab w:val="left" w:pos="6570"/>
        </w:tabs>
      </w:pPr>
      <w:r w:rsidRPr="00485365">
        <w:tab/>
        <w:t>имени К. Минина»</w:t>
      </w:r>
      <w:r w:rsidRPr="00485365">
        <w:tab/>
      </w:r>
    </w:p>
    <w:p w:rsidR="00226EF8" w:rsidRPr="00485365" w:rsidRDefault="00226EF8" w:rsidP="00226EF8">
      <w:pPr>
        <w:tabs>
          <w:tab w:val="center" w:pos="4677"/>
          <w:tab w:val="left" w:pos="6570"/>
        </w:tabs>
      </w:pPr>
    </w:p>
    <w:p w:rsidR="00226EF8" w:rsidRPr="00485365" w:rsidRDefault="00226EF8" w:rsidP="00226EF8">
      <w:pPr>
        <w:jc w:val="center"/>
      </w:pPr>
      <w:r w:rsidRPr="00485365">
        <w:t>Факультет естественных, математических и компьютерных наук</w:t>
      </w:r>
    </w:p>
    <w:p w:rsidR="00226EF8" w:rsidRPr="00B45E3C" w:rsidRDefault="00226EF8" w:rsidP="00226EF8">
      <w:pPr>
        <w:jc w:val="center"/>
        <w:rPr>
          <w:rStyle w:val="FontStyle23"/>
          <w:sz w:val="24"/>
          <w:szCs w:val="24"/>
        </w:rPr>
      </w:pPr>
      <w:proofErr w:type="gramStart"/>
      <w:r w:rsidRPr="00B45E3C">
        <w:rPr>
          <w:rStyle w:val="FontStyle23"/>
          <w:sz w:val="24"/>
          <w:szCs w:val="24"/>
        </w:rPr>
        <w:t>Кафедра  географии</w:t>
      </w:r>
      <w:proofErr w:type="gramEnd"/>
      <w:r w:rsidRPr="00B45E3C">
        <w:rPr>
          <w:rStyle w:val="FontStyle23"/>
          <w:sz w:val="24"/>
          <w:szCs w:val="24"/>
        </w:rPr>
        <w:t xml:space="preserve">, географического и </w:t>
      </w:r>
      <w:proofErr w:type="spellStart"/>
      <w:r w:rsidRPr="00B45E3C">
        <w:rPr>
          <w:rStyle w:val="FontStyle23"/>
          <w:sz w:val="24"/>
          <w:szCs w:val="24"/>
        </w:rPr>
        <w:t>геоэкологического</w:t>
      </w:r>
      <w:proofErr w:type="spellEnd"/>
      <w:r w:rsidRPr="00B45E3C">
        <w:rPr>
          <w:rStyle w:val="FontStyle23"/>
          <w:sz w:val="24"/>
          <w:szCs w:val="24"/>
        </w:rPr>
        <w:t xml:space="preserve"> образования</w:t>
      </w:r>
    </w:p>
    <w:p w:rsidR="00226EF8" w:rsidRPr="00B45E3C" w:rsidRDefault="00226EF8" w:rsidP="00226EF8">
      <w:pPr>
        <w:jc w:val="center"/>
        <w:rPr>
          <w:rFonts w:eastAsia="Calibri"/>
          <w:lang w:eastAsia="en-US"/>
        </w:rPr>
      </w:pPr>
    </w:p>
    <w:p w:rsidR="00226EF8" w:rsidRPr="0028100E" w:rsidRDefault="00226EF8" w:rsidP="00226EF8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Форма договора на практику</w:t>
      </w:r>
    </w:p>
    <w:p w:rsidR="00226EF8" w:rsidRPr="00787F29" w:rsidRDefault="00226EF8" w:rsidP="00226EF8">
      <w:pPr>
        <w:autoSpaceDE w:val="0"/>
        <w:autoSpaceDN w:val="0"/>
        <w:adjustRightInd w:val="0"/>
        <w:spacing w:line="23" w:lineRule="atLeast"/>
        <w:jc w:val="center"/>
        <w:rPr>
          <w:bCs/>
          <w:lang w:bidi="mr-IN"/>
        </w:rPr>
      </w:pPr>
      <w:r>
        <w:rPr>
          <w:bCs/>
          <w:lang w:bidi="mr-IN"/>
        </w:rPr>
        <w:t>по производственной (преддипломной) практике</w:t>
      </w: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both"/>
      </w:pPr>
      <w:r>
        <w:t xml:space="preserve">Оформить типовой договор на практику с организацией по месту прохождения практики. Предоставить договор в 2-х экземплярах с печатью организации. Форма договора размещена на официальном сайте </w:t>
      </w:r>
      <w:proofErr w:type="spellStart"/>
      <w:r>
        <w:t>Мининского</w:t>
      </w:r>
      <w:proofErr w:type="spellEnd"/>
      <w:r>
        <w:t xml:space="preserve"> университета: Главная страница – Сведения об образовательной организации – Направления деятельности – Образовательная </w:t>
      </w:r>
      <w:r>
        <w:lastRenderedPageBreak/>
        <w:t xml:space="preserve">деятельность - Методические материалы - Макеты документов по практике – </w:t>
      </w:r>
      <w:r w:rsidRPr="00E05F59">
        <w:rPr>
          <w:u w:val="single"/>
        </w:rPr>
        <w:t>Договор о направлении на практику индивидуальный</w:t>
      </w:r>
      <w:r w:rsidRPr="000B6BB3">
        <w:t>.</w:t>
      </w:r>
    </w:p>
    <w:p w:rsidR="00226EF8" w:rsidRDefault="00226EF8" w:rsidP="00226EF8">
      <w:pPr>
        <w:jc w:val="center"/>
      </w:pPr>
    </w:p>
    <w:p w:rsidR="00226EF8" w:rsidRDefault="00226EF8" w:rsidP="00226EF8">
      <w:pPr>
        <w:jc w:val="both"/>
      </w:pPr>
      <w:r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2"/>
        <w:gridCol w:w="2003"/>
      </w:tblGrid>
      <w:tr w:rsidR="00226EF8" w:rsidTr="00DC2768">
        <w:tc>
          <w:tcPr>
            <w:tcW w:w="7763" w:type="dxa"/>
            <w:shd w:val="clear" w:color="auto" w:fill="auto"/>
          </w:tcPr>
          <w:p w:rsidR="00226EF8" w:rsidRPr="0045481C" w:rsidRDefault="00226EF8" w:rsidP="00DC2768">
            <w:pPr>
              <w:jc w:val="center"/>
              <w:rPr>
                <w:rFonts w:eastAsia="Calibri"/>
              </w:rPr>
            </w:pPr>
            <w:r w:rsidRPr="0045481C">
              <w:rPr>
                <w:rFonts w:eastAsia="Calibri"/>
              </w:rPr>
              <w:t>Критерии оценки</w:t>
            </w:r>
          </w:p>
        </w:tc>
        <w:tc>
          <w:tcPr>
            <w:tcW w:w="2090" w:type="dxa"/>
            <w:shd w:val="clear" w:color="auto" w:fill="auto"/>
          </w:tcPr>
          <w:p w:rsidR="00226EF8" w:rsidRPr="0045481C" w:rsidRDefault="00226EF8" w:rsidP="00DC2768">
            <w:pPr>
              <w:jc w:val="center"/>
              <w:rPr>
                <w:rFonts w:eastAsia="Calibri"/>
              </w:rPr>
            </w:pPr>
            <w:r w:rsidRPr="0045481C">
              <w:rPr>
                <w:rFonts w:eastAsia="Calibri"/>
              </w:rPr>
              <w:t>Баллы</w:t>
            </w:r>
          </w:p>
        </w:tc>
      </w:tr>
      <w:tr w:rsidR="00226EF8" w:rsidTr="00DC2768">
        <w:tc>
          <w:tcPr>
            <w:tcW w:w="7763" w:type="dxa"/>
            <w:shd w:val="clear" w:color="auto" w:fill="auto"/>
          </w:tcPr>
          <w:p w:rsidR="00226EF8" w:rsidRPr="0045481C" w:rsidRDefault="00226EF8" w:rsidP="00DC2768">
            <w:pPr>
              <w:jc w:val="both"/>
              <w:rPr>
                <w:rFonts w:eastAsia="Calibri"/>
              </w:rPr>
            </w:pPr>
            <w:r w:rsidRPr="0045481C">
              <w:rPr>
                <w:rFonts w:eastAsia="Calibri"/>
              </w:rPr>
              <w:t xml:space="preserve">Типовой договор оформлен в 2-х экземплярах правильно и сдан в срок </w:t>
            </w:r>
          </w:p>
        </w:tc>
        <w:tc>
          <w:tcPr>
            <w:tcW w:w="2090" w:type="dxa"/>
            <w:shd w:val="clear" w:color="auto" w:fill="auto"/>
          </w:tcPr>
          <w:p w:rsidR="00226EF8" w:rsidRPr="0045481C" w:rsidRDefault="00226EF8" w:rsidP="00DC2768">
            <w:pPr>
              <w:jc w:val="center"/>
              <w:rPr>
                <w:rFonts w:eastAsia="Calibri"/>
              </w:rPr>
            </w:pPr>
            <w:r w:rsidRPr="0045481C">
              <w:rPr>
                <w:rFonts w:eastAsia="Calibri"/>
              </w:rPr>
              <w:t>10</w:t>
            </w:r>
          </w:p>
        </w:tc>
      </w:tr>
      <w:tr w:rsidR="00226EF8" w:rsidTr="00DC2768">
        <w:tc>
          <w:tcPr>
            <w:tcW w:w="7763" w:type="dxa"/>
            <w:shd w:val="clear" w:color="auto" w:fill="auto"/>
          </w:tcPr>
          <w:p w:rsidR="00226EF8" w:rsidRPr="0045481C" w:rsidRDefault="00226EF8" w:rsidP="00DC2768">
            <w:pPr>
              <w:jc w:val="both"/>
              <w:rPr>
                <w:rFonts w:eastAsia="Calibri"/>
              </w:rPr>
            </w:pPr>
            <w:r w:rsidRPr="0045481C">
              <w:rPr>
                <w:rFonts w:eastAsia="Calibri"/>
              </w:rPr>
              <w:t>Типовой договор оформлен в 2-х экземплярах с ошибками и сдан в срок</w:t>
            </w:r>
          </w:p>
        </w:tc>
        <w:tc>
          <w:tcPr>
            <w:tcW w:w="2090" w:type="dxa"/>
            <w:shd w:val="clear" w:color="auto" w:fill="auto"/>
          </w:tcPr>
          <w:p w:rsidR="00226EF8" w:rsidRPr="0045481C" w:rsidRDefault="00226EF8" w:rsidP="00DC2768">
            <w:pPr>
              <w:jc w:val="center"/>
              <w:rPr>
                <w:rFonts w:eastAsia="Calibri"/>
              </w:rPr>
            </w:pPr>
            <w:r w:rsidRPr="0045481C">
              <w:rPr>
                <w:rFonts w:eastAsia="Calibri"/>
              </w:rPr>
              <w:t>8-9</w:t>
            </w:r>
          </w:p>
        </w:tc>
      </w:tr>
      <w:tr w:rsidR="00226EF8" w:rsidTr="00DC2768">
        <w:tc>
          <w:tcPr>
            <w:tcW w:w="7763" w:type="dxa"/>
            <w:shd w:val="clear" w:color="auto" w:fill="auto"/>
          </w:tcPr>
          <w:p w:rsidR="00226EF8" w:rsidRPr="0045481C" w:rsidRDefault="00226EF8" w:rsidP="00DC2768">
            <w:pPr>
              <w:jc w:val="both"/>
              <w:rPr>
                <w:rFonts w:eastAsia="Calibri"/>
              </w:rPr>
            </w:pPr>
            <w:r w:rsidRPr="0045481C">
              <w:rPr>
                <w:rFonts w:eastAsia="Calibri"/>
              </w:rPr>
              <w:t>Типовой договор оформлен в 2-х экземплярах с ошибками и сдан по истечении установленного срока</w:t>
            </w:r>
          </w:p>
        </w:tc>
        <w:tc>
          <w:tcPr>
            <w:tcW w:w="2090" w:type="dxa"/>
            <w:shd w:val="clear" w:color="auto" w:fill="auto"/>
          </w:tcPr>
          <w:p w:rsidR="00226EF8" w:rsidRPr="0045481C" w:rsidRDefault="00226EF8" w:rsidP="00DC2768">
            <w:pPr>
              <w:jc w:val="center"/>
              <w:rPr>
                <w:rFonts w:eastAsia="Calibri"/>
              </w:rPr>
            </w:pPr>
            <w:r w:rsidRPr="0045481C">
              <w:rPr>
                <w:rFonts w:eastAsia="Calibri"/>
              </w:rPr>
              <w:t>6-7</w:t>
            </w:r>
          </w:p>
        </w:tc>
      </w:tr>
      <w:tr w:rsidR="00226EF8" w:rsidTr="00DC2768">
        <w:tc>
          <w:tcPr>
            <w:tcW w:w="7763" w:type="dxa"/>
            <w:shd w:val="clear" w:color="auto" w:fill="auto"/>
          </w:tcPr>
          <w:p w:rsidR="00226EF8" w:rsidRPr="0045481C" w:rsidRDefault="00226EF8" w:rsidP="00DC2768">
            <w:pPr>
              <w:jc w:val="both"/>
              <w:rPr>
                <w:rFonts w:eastAsia="Calibri"/>
              </w:rPr>
            </w:pPr>
            <w:r w:rsidRPr="0045481C">
              <w:rPr>
                <w:rFonts w:eastAsia="Calibri"/>
              </w:rPr>
              <w:t>Типовой договор не оформлен, не сдан</w:t>
            </w:r>
          </w:p>
        </w:tc>
        <w:tc>
          <w:tcPr>
            <w:tcW w:w="2090" w:type="dxa"/>
            <w:shd w:val="clear" w:color="auto" w:fill="auto"/>
          </w:tcPr>
          <w:p w:rsidR="00226EF8" w:rsidRPr="0045481C" w:rsidRDefault="00226EF8" w:rsidP="00DC2768">
            <w:pPr>
              <w:jc w:val="center"/>
              <w:rPr>
                <w:rFonts w:eastAsia="Calibri"/>
              </w:rPr>
            </w:pPr>
            <w:r w:rsidRPr="0045481C">
              <w:rPr>
                <w:rFonts w:eastAsia="Calibri"/>
              </w:rPr>
              <w:t>0</w:t>
            </w:r>
          </w:p>
        </w:tc>
      </w:tr>
    </w:tbl>
    <w:p w:rsidR="00226EF8" w:rsidRDefault="00226EF8" w:rsidP="00226EF8">
      <w:pPr>
        <w:jc w:val="both"/>
      </w:pPr>
    </w:p>
    <w:p w:rsidR="00226EF8" w:rsidRPr="00E239D0" w:rsidRDefault="00226EF8" w:rsidP="00226EF8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10</w:t>
      </w:r>
      <w:r w:rsidRPr="00E239D0">
        <w:rPr>
          <w:bCs/>
        </w:rPr>
        <w:t xml:space="preserve"> баллов;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8-9</w:t>
      </w:r>
      <w:r w:rsidRPr="00E239D0">
        <w:rPr>
          <w:bCs/>
        </w:rPr>
        <w:t xml:space="preserve"> баллов;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6-7 баллов</w:t>
      </w:r>
      <w:r w:rsidRPr="00E239D0">
        <w:rPr>
          <w:bCs/>
        </w:rPr>
        <w:t>;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 баллов</w:t>
      </w:r>
      <w:r w:rsidRPr="00E239D0">
        <w:rPr>
          <w:bCs/>
        </w:rPr>
        <w:t>.</w:t>
      </w:r>
    </w:p>
    <w:p w:rsidR="00226EF8" w:rsidRDefault="00226EF8" w:rsidP="00226EF8">
      <w:pPr>
        <w:jc w:val="center"/>
      </w:pPr>
    </w:p>
    <w:p w:rsidR="00226EF8" w:rsidRDefault="00226EF8" w:rsidP="00226EF8">
      <w:pPr>
        <w:autoSpaceDE w:val="0"/>
        <w:autoSpaceDN w:val="0"/>
        <w:adjustRightInd w:val="0"/>
        <w:rPr>
          <w:lang w:bidi="mr-IN"/>
        </w:rPr>
      </w:pPr>
      <w:r>
        <w:rPr>
          <w:lang w:bidi="mr-IN"/>
        </w:rPr>
        <w:t xml:space="preserve">Составитель ________________________ С.Н. </w:t>
      </w:r>
      <w:proofErr w:type="spellStart"/>
      <w:r>
        <w:rPr>
          <w:lang w:bidi="mr-IN"/>
        </w:rPr>
        <w:t>Пияшова</w:t>
      </w:r>
      <w:proofErr w:type="spellEnd"/>
    </w:p>
    <w:p w:rsidR="00226EF8" w:rsidRDefault="00226EF8" w:rsidP="00226EF8">
      <w:pPr>
        <w:autoSpaceDE w:val="0"/>
        <w:autoSpaceDN w:val="0"/>
        <w:adjustRightInd w:val="0"/>
        <w:ind w:left="2124" w:firstLine="708"/>
        <w:rPr>
          <w:lang w:bidi="mr-IN"/>
        </w:rPr>
      </w:pPr>
      <w:r>
        <w:rPr>
          <w:lang w:bidi="mr-IN"/>
        </w:rPr>
        <w:t>(подпись)</w:t>
      </w:r>
    </w:p>
    <w:p w:rsidR="00226EF8" w:rsidRDefault="00226EF8" w:rsidP="00226EF8">
      <w:pPr>
        <w:spacing w:line="360" w:lineRule="auto"/>
        <w:rPr>
          <w:lang w:bidi="mr-IN"/>
        </w:rPr>
      </w:pPr>
      <w:r>
        <w:rPr>
          <w:lang w:bidi="mr-IN"/>
        </w:rPr>
        <w:t>«___</w:t>
      </w:r>
      <w:proofErr w:type="gramStart"/>
      <w:r>
        <w:rPr>
          <w:lang w:bidi="mr-IN"/>
        </w:rPr>
        <w:t>_»_</w:t>
      </w:r>
      <w:proofErr w:type="gramEnd"/>
      <w:r>
        <w:rPr>
          <w:lang w:bidi="mr-IN"/>
        </w:rPr>
        <w:t>____________________20__ г.</w:t>
      </w: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/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/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Default="00226EF8" w:rsidP="00226EF8">
      <w:pPr>
        <w:jc w:val="center"/>
      </w:pPr>
    </w:p>
    <w:p w:rsidR="00226EF8" w:rsidRPr="00F83D57" w:rsidRDefault="00226EF8" w:rsidP="00226EF8">
      <w:pPr>
        <w:jc w:val="center"/>
      </w:pPr>
      <w:r w:rsidRPr="00F83D57">
        <w:t>ФГБОУ ВО</w:t>
      </w:r>
    </w:p>
    <w:p w:rsidR="00226EF8" w:rsidRPr="00F83D57" w:rsidRDefault="00226EF8" w:rsidP="00226EF8">
      <w:pPr>
        <w:jc w:val="center"/>
      </w:pPr>
      <w:r w:rsidRPr="00F83D57">
        <w:t xml:space="preserve">«Нижегородский государственный педагогический университет </w:t>
      </w:r>
    </w:p>
    <w:p w:rsidR="00226EF8" w:rsidRPr="00F83D57" w:rsidRDefault="00226EF8" w:rsidP="00226EF8">
      <w:pPr>
        <w:tabs>
          <w:tab w:val="center" w:pos="4677"/>
          <w:tab w:val="left" w:pos="6570"/>
        </w:tabs>
      </w:pPr>
      <w:r w:rsidRPr="00F83D57">
        <w:tab/>
        <w:t>имени К. Минина»</w:t>
      </w:r>
      <w:r w:rsidRPr="00F83D57">
        <w:tab/>
      </w:r>
    </w:p>
    <w:p w:rsidR="00226EF8" w:rsidRPr="00F83D57" w:rsidRDefault="00226EF8" w:rsidP="00226EF8">
      <w:pPr>
        <w:tabs>
          <w:tab w:val="center" w:pos="4677"/>
          <w:tab w:val="left" w:pos="6570"/>
        </w:tabs>
      </w:pPr>
    </w:p>
    <w:p w:rsidR="00226EF8" w:rsidRPr="00F83D57" w:rsidRDefault="00226EF8" w:rsidP="00226EF8">
      <w:pPr>
        <w:jc w:val="center"/>
      </w:pPr>
      <w:r w:rsidRPr="00F83D57">
        <w:t>Факультет естественных, математических и компьютерных наук</w:t>
      </w:r>
    </w:p>
    <w:p w:rsidR="00226EF8" w:rsidRPr="00B45E3C" w:rsidRDefault="00226EF8" w:rsidP="00226EF8">
      <w:pPr>
        <w:jc w:val="center"/>
        <w:rPr>
          <w:rStyle w:val="FontStyle23"/>
          <w:sz w:val="24"/>
          <w:szCs w:val="24"/>
        </w:rPr>
      </w:pPr>
      <w:proofErr w:type="gramStart"/>
      <w:r w:rsidRPr="00B45E3C">
        <w:rPr>
          <w:rStyle w:val="FontStyle23"/>
          <w:sz w:val="24"/>
          <w:szCs w:val="24"/>
        </w:rPr>
        <w:t>Кафедра  географии</w:t>
      </w:r>
      <w:proofErr w:type="gramEnd"/>
      <w:r w:rsidRPr="00B45E3C">
        <w:rPr>
          <w:rStyle w:val="FontStyle23"/>
          <w:sz w:val="24"/>
          <w:szCs w:val="24"/>
        </w:rPr>
        <w:t xml:space="preserve">, географического и </w:t>
      </w:r>
      <w:proofErr w:type="spellStart"/>
      <w:r w:rsidRPr="00B45E3C">
        <w:rPr>
          <w:rStyle w:val="FontStyle23"/>
          <w:sz w:val="24"/>
          <w:szCs w:val="24"/>
        </w:rPr>
        <w:t>геоэкологического</w:t>
      </w:r>
      <w:proofErr w:type="spellEnd"/>
      <w:r w:rsidRPr="00B45E3C">
        <w:rPr>
          <w:rStyle w:val="FontStyle23"/>
          <w:sz w:val="24"/>
          <w:szCs w:val="24"/>
        </w:rPr>
        <w:t xml:space="preserve"> образования</w:t>
      </w:r>
    </w:p>
    <w:p w:rsidR="00226EF8" w:rsidRPr="00B45E3C" w:rsidRDefault="00226EF8" w:rsidP="00226EF8">
      <w:pPr>
        <w:jc w:val="center"/>
        <w:rPr>
          <w:rFonts w:eastAsia="Calibri"/>
        </w:rPr>
      </w:pPr>
    </w:p>
    <w:p w:rsidR="00226EF8" w:rsidRDefault="00226EF8" w:rsidP="00226EF8">
      <w:pPr>
        <w:jc w:val="center"/>
        <w:rPr>
          <w:rFonts w:eastAsia="Calibri"/>
          <w:b/>
        </w:rPr>
      </w:pPr>
    </w:p>
    <w:p w:rsidR="00226EF8" w:rsidRPr="00ED260A" w:rsidRDefault="00226EF8" w:rsidP="00226EF8">
      <w:pPr>
        <w:jc w:val="center"/>
        <w:rPr>
          <w:rFonts w:eastAsia="Calibri"/>
          <w:b/>
        </w:rPr>
      </w:pPr>
      <w:r>
        <w:rPr>
          <w:rFonts w:eastAsia="Calibri"/>
          <w:b/>
        </w:rPr>
        <w:t>Форма дневника по практике</w:t>
      </w:r>
    </w:p>
    <w:p w:rsidR="00226EF8" w:rsidRPr="00FD65BB" w:rsidRDefault="00226EF8" w:rsidP="00226EF8">
      <w:pPr>
        <w:autoSpaceDE w:val="0"/>
        <w:autoSpaceDN w:val="0"/>
        <w:adjustRightInd w:val="0"/>
        <w:spacing w:line="23" w:lineRule="atLeast"/>
        <w:jc w:val="center"/>
        <w:rPr>
          <w:bCs/>
          <w:lang w:bidi="mr-IN"/>
        </w:rPr>
      </w:pPr>
      <w:r>
        <w:rPr>
          <w:bCs/>
          <w:lang w:bidi="mr-IN"/>
        </w:rPr>
        <w:t>по производственной (преддипломной) практике</w:t>
      </w:r>
    </w:p>
    <w:p w:rsidR="00226EF8" w:rsidRPr="00F83D57" w:rsidRDefault="00226EF8" w:rsidP="00226EF8"/>
    <w:p w:rsidR="00226EF8" w:rsidRPr="00F83D57" w:rsidRDefault="00226EF8" w:rsidP="00226EF8">
      <w:pPr>
        <w:jc w:val="center"/>
      </w:pPr>
    </w:p>
    <w:p w:rsidR="00226EF8" w:rsidRPr="00F83D57" w:rsidRDefault="00226EF8" w:rsidP="00226EF8">
      <w:pPr>
        <w:jc w:val="center"/>
      </w:pPr>
      <w:r w:rsidRPr="00F83D57">
        <w:t>МИНОБРНАУКИ РОССИИ</w:t>
      </w:r>
    </w:p>
    <w:p w:rsidR="00226EF8" w:rsidRPr="00F83D57" w:rsidRDefault="00226EF8" w:rsidP="00226EF8">
      <w:pPr>
        <w:jc w:val="center"/>
      </w:pPr>
    </w:p>
    <w:p w:rsidR="00226EF8" w:rsidRPr="00F83D57" w:rsidRDefault="00226EF8" w:rsidP="00226EF8">
      <w:pPr>
        <w:jc w:val="center"/>
      </w:pPr>
      <w:r w:rsidRPr="00F83D57">
        <w:t>Федеральное государственное бюджетное образовательное учреждение высшего образования</w:t>
      </w:r>
    </w:p>
    <w:p w:rsidR="00226EF8" w:rsidRPr="00F83D57" w:rsidRDefault="00226EF8" w:rsidP="00226EF8">
      <w:pPr>
        <w:jc w:val="center"/>
      </w:pPr>
      <w:r w:rsidRPr="00F83D57">
        <w:t xml:space="preserve"> «Нижегородский государственный педагогический университет </w:t>
      </w:r>
    </w:p>
    <w:p w:rsidR="00226EF8" w:rsidRPr="00F83D57" w:rsidRDefault="00226EF8" w:rsidP="00226EF8">
      <w:pPr>
        <w:jc w:val="center"/>
      </w:pPr>
      <w:r w:rsidRPr="00F83D57">
        <w:t xml:space="preserve">имени </w:t>
      </w:r>
      <w:proofErr w:type="spellStart"/>
      <w:r w:rsidRPr="00F83D57">
        <w:t>Козьмы</w:t>
      </w:r>
      <w:proofErr w:type="spellEnd"/>
      <w:r w:rsidRPr="00F83D57">
        <w:t xml:space="preserve"> Минина»</w:t>
      </w:r>
    </w:p>
    <w:p w:rsidR="00226EF8" w:rsidRPr="00F83D57" w:rsidRDefault="00226EF8" w:rsidP="00226EF8">
      <w:pPr>
        <w:spacing w:line="360" w:lineRule="auto"/>
        <w:jc w:val="center"/>
      </w:pPr>
      <w:r w:rsidRPr="00F83D57">
        <w:t>(</w:t>
      </w:r>
      <w:proofErr w:type="spellStart"/>
      <w:r w:rsidRPr="00F83D57">
        <w:t>Мининский</w:t>
      </w:r>
      <w:proofErr w:type="spellEnd"/>
      <w:r w:rsidRPr="00F83D57">
        <w:t xml:space="preserve"> университет)</w:t>
      </w:r>
    </w:p>
    <w:p w:rsidR="00226EF8" w:rsidRPr="00F83D57" w:rsidRDefault="00226EF8" w:rsidP="00226EF8">
      <w:pPr>
        <w:spacing w:line="360" w:lineRule="auto"/>
        <w:jc w:val="center"/>
      </w:pPr>
    </w:p>
    <w:p w:rsidR="00226EF8" w:rsidRPr="00F83D57" w:rsidRDefault="00226EF8" w:rsidP="00226EF8">
      <w:pPr>
        <w:spacing w:line="360" w:lineRule="auto"/>
        <w:jc w:val="center"/>
      </w:pPr>
    </w:p>
    <w:p w:rsidR="00226EF8" w:rsidRPr="00F83D57" w:rsidRDefault="00226EF8" w:rsidP="00226EF8">
      <w:pPr>
        <w:spacing w:line="360" w:lineRule="auto"/>
        <w:jc w:val="center"/>
      </w:pPr>
    </w:p>
    <w:p w:rsidR="00226EF8" w:rsidRPr="00F83D57" w:rsidRDefault="00226EF8" w:rsidP="00226EF8">
      <w:pPr>
        <w:spacing w:line="360" w:lineRule="auto"/>
        <w:jc w:val="center"/>
      </w:pPr>
    </w:p>
    <w:p w:rsidR="00226EF8" w:rsidRPr="00F83D57" w:rsidRDefault="00226EF8" w:rsidP="00226EF8">
      <w:pPr>
        <w:spacing w:line="360" w:lineRule="auto"/>
        <w:jc w:val="center"/>
      </w:pPr>
    </w:p>
    <w:p w:rsidR="00226EF8" w:rsidRPr="00F83D57" w:rsidRDefault="00226EF8" w:rsidP="00226EF8">
      <w:pPr>
        <w:spacing w:line="360" w:lineRule="auto"/>
        <w:jc w:val="center"/>
      </w:pPr>
    </w:p>
    <w:p w:rsidR="00226EF8" w:rsidRPr="00F83D57" w:rsidRDefault="00226EF8" w:rsidP="00226EF8">
      <w:pPr>
        <w:spacing w:line="360" w:lineRule="auto"/>
        <w:jc w:val="center"/>
      </w:pPr>
    </w:p>
    <w:p w:rsidR="00226EF8" w:rsidRPr="00F83D57" w:rsidRDefault="00226EF8" w:rsidP="00226EF8">
      <w:pPr>
        <w:spacing w:line="360" w:lineRule="auto"/>
        <w:jc w:val="center"/>
      </w:pPr>
    </w:p>
    <w:p w:rsidR="00226EF8" w:rsidRPr="00F83D57" w:rsidRDefault="00226EF8" w:rsidP="00226EF8">
      <w:pPr>
        <w:spacing w:line="360" w:lineRule="auto"/>
        <w:jc w:val="center"/>
      </w:pPr>
    </w:p>
    <w:p w:rsidR="00226EF8" w:rsidRPr="00F83D57" w:rsidRDefault="00226EF8" w:rsidP="00226EF8">
      <w:pPr>
        <w:spacing w:line="360" w:lineRule="auto"/>
        <w:jc w:val="center"/>
      </w:pPr>
      <w:r w:rsidRPr="00F83D57">
        <w:rPr>
          <w:b/>
        </w:rPr>
        <w:t>ДНЕВНИК ПО ПРАКТИКЕ</w:t>
      </w:r>
    </w:p>
    <w:p w:rsidR="00226EF8" w:rsidRPr="00F83D57" w:rsidRDefault="00226EF8" w:rsidP="00226EF8">
      <w:pPr>
        <w:spacing w:line="360" w:lineRule="auto"/>
        <w:jc w:val="center"/>
      </w:pPr>
    </w:p>
    <w:p w:rsidR="00226EF8" w:rsidRPr="00F83D57" w:rsidRDefault="00226EF8" w:rsidP="00226EF8">
      <w:pPr>
        <w:spacing w:line="360" w:lineRule="auto"/>
        <w:jc w:val="center"/>
        <w:rPr>
          <w:b/>
        </w:rPr>
      </w:pPr>
    </w:p>
    <w:p w:rsidR="00226EF8" w:rsidRPr="00F83D57" w:rsidRDefault="00226EF8" w:rsidP="00226EF8">
      <w:pPr>
        <w:spacing w:line="360" w:lineRule="auto"/>
        <w:jc w:val="center"/>
      </w:pPr>
    </w:p>
    <w:p w:rsidR="00226EF8" w:rsidRPr="00F83D57" w:rsidRDefault="00226EF8" w:rsidP="00226EF8">
      <w:pPr>
        <w:spacing w:line="360" w:lineRule="auto"/>
        <w:jc w:val="center"/>
      </w:pPr>
    </w:p>
    <w:p w:rsidR="00226EF8" w:rsidRPr="00F83D57" w:rsidRDefault="00226EF8" w:rsidP="00226EF8">
      <w:pPr>
        <w:spacing w:line="360" w:lineRule="auto"/>
        <w:jc w:val="center"/>
      </w:pPr>
    </w:p>
    <w:p w:rsidR="00226EF8" w:rsidRPr="00F83D57" w:rsidRDefault="00226EF8" w:rsidP="00226EF8">
      <w:pPr>
        <w:spacing w:line="360" w:lineRule="auto"/>
        <w:jc w:val="center"/>
      </w:pPr>
    </w:p>
    <w:p w:rsidR="00226EF8" w:rsidRPr="00F83D57" w:rsidRDefault="00226EF8" w:rsidP="00226EF8">
      <w:pPr>
        <w:spacing w:line="360" w:lineRule="auto"/>
        <w:jc w:val="center"/>
      </w:pPr>
    </w:p>
    <w:p w:rsidR="00226EF8" w:rsidRPr="00F83D57" w:rsidRDefault="00226EF8" w:rsidP="00226EF8">
      <w:pPr>
        <w:spacing w:line="360" w:lineRule="auto"/>
      </w:pPr>
    </w:p>
    <w:p w:rsidR="00226EF8" w:rsidRPr="00F83D57" w:rsidRDefault="00226EF8" w:rsidP="00226EF8">
      <w:pPr>
        <w:spacing w:line="360" w:lineRule="auto"/>
      </w:pPr>
    </w:p>
    <w:p w:rsidR="00226EF8" w:rsidRPr="00F83D57" w:rsidRDefault="00226EF8" w:rsidP="00226EF8">
      <w:pPr>
        <w:spacing w:line="360" w:lineRule="auto"/>
        <w:jc w:val="center"/>
      </w:pPr>
      <w:r w:rsidRPr="00F83D57">
        <w:lastRenderedPageBreak/>
        <w:t>Нижний. Новгород</w:t>
      </w:r>
    </w:p>
    <w:p w:rsidR="00226EF8" w:rsidRPr="00F83D57" w:rsidRDefault="00226EF8" w:rsidP="00226EF8">
      <w:pPr>
        <w:spacing w:line="360" w:lineRule="auto"/>
        <w:jc w:val="center"/>
      </w:pPr>
      <w:r w:rsidRPr="00F83D57">
        <w:t>20__ г.</w:t>
      </w:r>
    </w:p>
    <w:p w:rsidR="00226EF8" w:rsidRPr="00F83D57" w:rsidRDefault="00226EF8" w:rsidP="00226EF8">
      <w:pPr>
        <w:jc w:val="center"/>
        <w:rPr>
          <w:b/>
        </w:rPr>
      </w:pPr>
    </w:p>
    <w:p w:rsidR="00226EF8" w:rsidRPr="00F83D57" w:rsidRDefault="00226EF8" w:rsidP="00226EF8">
      <w:pPr>
        <w:jc w:val="center"/>
        <w:rPr>
          <w:b/>
        </w:rPr>
      </w:pPr>
      <w:r w:rsidRPr="00F83D57">
        <w:rPr>
          <w:b/>
        </w:rPr>
        <w:t>1.Информационная часть</w:t>
      </w:r>
    </w:p>
    <w:p w:rsidR="00226EF8" w:rsidRPr="00F83D57" w:rsidRDefault="00226EF8" w:rsidP="00226EF8">
      <w:pPr>
        <w:ind w:left="2520"/>
        <w:jc w:val="center"/>
        <w:rPr>
          <w:b/>
        </w:rPr>
      </w:pPr>
    </w:p>
    <w:p w:rsidR="00226EF8" w:rsidRPr="00F83D57" w:rsidRDefault="00226EF8" w:rsidP="00226EF8">
      <w:pPr>
        <w:jc w:val="both"/>
      </w:pPr>
      <w:r w:rsidRPr="00F83D57">
        <w:t>Студент(ка) ________________________________________________________</w:t>
      </w:r>
    </w:p>
    <w:p w:rsidR="00226EF8" w:rsidRPr="00F83D57" w:rsidRDefault="00226EF8" w:rsidP="00226EF8">
      <w:pPr>
        <w:spacing w:line="360" w:lineRule="auto"/>
        <w:ind w:firstLine="600"/>
        <w:jc w:val="center"/>
      </w:pPr>
      <w:r w:rsidRPr="00F83D57">
        <w:t>(имя, отчество, фамилия)</w:t>
      </w:r>
    </w:p>
    <w:p w:rsidR="00226EF8" w:rsidRPr="00F83D57" w:rsidRDefault="00226EF8" w:rsidP="00226EF8">
      <w:pPr>
        <w:spacing w:line="360" w:lineRule="auto"/>
        <w:jc w:val="both"/>
      </w:pPr>
      <w:r w:rsidRPr="00F83D57">
        <w:t>_____________формы обучения ______ курса, группы ___________________</w:t>
      </w:r>
    </w:p>
    <w:p w:rsidR="00226EF8" w:rsidRPr="00F83D57" w:rsidRDefault="00226EF8" w:rsidP="00226EF8">
      <w:pPr>
        <w:spacing w:line="360" w:lineRule="auto"/>
        <w:jc w:val="both"/>
      </w:pPr>
      <w:r w:rsidRPr="00F83D57">
        <w:t>направления подготовки / профиля_____________________________________</w:t>
      </w:r>
    </w:p>
    <w:p w:rsidR="00226EF8" w:rsidRPr="00F83D57" w:rsidRDefault="00226EF8" w:rsidP="00226EF8">
      <w:pPr>
        <w:spacing w:line="360" w:lineRule="auto"/>
        <w:jc w:val="both"/>
      </w:pPr>
      <w:r w:rsidRPr="00F83D57">
        <w:t>__________________________________________________________________</w:t>
      </w:r>
    </w:p>
    <w:p w:rsidR="00226EF8" w:rsidRPr="00F83D57" w:rsidRDefault="00226EF8" w:rsidP="00226EF8">
      <w:pPr>
        <w:spacing w:line="360" w:lineRule="auto"/>
        <w:jc w:val="both"/>
      </w:pPr>
      <w:r w:rsidRPr="00F83D57">
        <w:t>в соответствии с приказом от ________________ за № ____________________</w:t>
      </w:r>
    </w:p>
    <w:p w:rsidR="00226EF8" w:rsidRPr="00F83D57" w:rsidRDefault="00226EF8" w:rsidP="00226EF8">
      <w:pPr>
        <w:jc w:val="both"/>
      </w:pPr>
      <w:r w:rsidRPr="00F83D57">
        <w:t>направляется на ____________________________________________ практику</w:t>
      </w:r>
    </w:p>
    <w:p w:rsidR="00226EF8" w:rsidRPr="00F83D57" w:rsidRDefault="00226EF8" w:rsidP="00226EF8">
      <w:pPr>
        <w:jc w:val="center"/>
      </w:pPr>
      <w:r w:rsidRPr="00F83D57">
        <w:t>(вид практики)</w:t>
      </w:r>
    </w:p>
    <w:p w:rsidR="00226EF8" w:rsidRPr="00F83D57" w:rsidRDefault="00226EF8" w:rsidP="00226EF8">
      <w:pPr>
        <w:jc w:val="both"/>
      </w:pPr>
      <w:r w:rsidRPr="00F83D57">
        <w:t>в (на) _____________________________________________________________</w:t>
      </w:r>
    </w:p>
    <w:p w:rsidR="00226EF8" w:rsidRPr="00F83D57" w:rsidRDefault="00226EF8" w:rsidP="00226EF8">
      <w:pPr>
        <w:jc w:val="center"/>
      </w:pPr>
      <w:r w:rsidRPr="00F83D57">
        <w:t>(организация, предприятие; адрес)</w:t>
      </w:r>
    </w:p>
    <w:p w:rsidR="00226EF8" w:rsidRPr="00F83D57" w:rsidRDefault="00226EF8" w:rsidP="00226EF8">
      <w:pPr>
        <w:spacing w:line="360" w:lineRule="auto"/>
        <w:jc w:val="both"/>
      </w:pPr>
      <w:r w:rsidRPr="00F83D57">
        <w:t>__________________________________________________________________</w:t>
      </w:r>
    </w:p>
    <w:p w:rsidR="00226EF8" w:rsidRPr="00F83D57" w:rsidRDefault="00226EF8" w:rsidP="00226EF8">
      <w:pPr>
        <w:spacing w:line="360" w:lineRule="auto"/>
        <w:jc w:val="both"/>
      </w:pPr>
      <w:r w:rsidRPr="00F83D57">
        <w:t>Период практики:</w:t>
      </w:r>
    </w:p>
    <w:p w:rsidR="00226EF8" w:rsidRPr="00F83D57" w:rsidRDefault="00226EF8" w:rsidP="00226EF8">
      <w:pPr>
        <w:spacing w:line="360" w:lineRule="auto"/>
        <w:jc w:val="both"/>
      </w:pPr>
      <w:proofErr w:type="gramStart"/>
      <w:r w:rsidRPr="00F83D57">
        <w:t>с  «</w:t>
      </w:r>
      <w:proofErr w:type="gramEnd"/>
      <w:r w:rsidRPr="00F83D57">
        <w:t>____» ________________ 20___ г.</w:t>
      </w:r>
    </w:p>
    <w:p w:rsidR="00226EF8" w:rsidRPr="00F83D57" w:rsidRDefault="00226EF8" w:rsidP="00226EF8">
      <w:pPr>
        <w:spacing w:line="360" w:lineRule="auto"/>
        <w:jc w:val="both"/>
      </w:pPr>
      <w:r w:rsidRPr="00F83D57">
        <w:t>по «___» ________________ 20___ г.</w:t>
      </w:r>
    </w:p>
    <w:p w:rsidR="00226EF8" w:rsidRPr="00F83D57" w:rsidRDefault="00226EF8" w:rsidP="00226EF8">
      <w:pPr>
        <w:spacing w:line="360" w:lineRule="auto"/>
        <w:jc w:val="both"/>
      </w:pPr>
      <w:r w:rsidRPr="00F83D57">
        <w:t>Преподаватель-руководитель практики ________________________________</w:t>
      </w:r>
    </w:p>
    <w:p w:rsidR="00226EF8" w:rsidRPr="00F83D57" w:rsidRDefault="00226EF8" w:rsidP="00226EF8">
      <w:pPr>
        <w:jc w:val="both"/>
      </w:pPr>
      <w:r w:rsidRPr="00F83D57">
        <w:t>__________________________________________________________________</w:t>
      </w:r>
    </w:p>
    <w:p w:rsidR="00226EF8" w:rsidRPr="00F83D57" w:rsidRDefault="00226EF8" w:rsidP="00226EF8">
      <w:pPr>
        <w:jc w:val="center"/>
      </w:pPr>
      <w:r w:rsidRPr="00F83D57">
        <w:t>(должность, ученая степень, звание, имя, отчество, фамилия)</w:t>
      </w:r>
    </w:p>
    <w:p w:rsidR="00226EF8" w:rsidRPr="00F83D57" w:rsidRDefault="00226EF8" w:rsidP="00226EF8">
      <w:pPr>
        <w:spacing w:line="360" w:lineRule="auto"/>
        <w:jc w:val="both"/>
      </w:pPr>
      <w:r w:rsidRPr="00F83D57">
        <w:t>Кафедра ___________________________________________________________</w:t>
      </w:r>
    </w:p>
    <w:p w:rsidR="00226EF8" w:rsidRPr="00F83D57" w:rsidRDefault="00226EF8" w:rsidP="00226EF8">
      <w:pPr>
        <w:spacing w:line="360" w:lineRule="auto"/>
        <w:jc w:val="both"/>
      </w:pPr>
      <w:r w:rsidRPr="00F83D57">
        <w:t>Телефон кафедры ______________________</w:t>
      </w:r>
    </w:p>
    <w:p w:rsidR="00226EF8" w:rsidRPr="00F83D57" w:rsidRDefault="00226EF8" w:rsidP="00226EF8">
      <w:pPr>
        <w:spacing w:line="360" w:lineRule="auto"/>
        <w:jc w:val="both"/>
      </w:pPr>
    </w:p>
    <w:p w:rsidR="00226EF8" w:rsidRPr="00F83D57" w:rsidRDefault="00226EF8" w:rsidP="00226EF8">
      <w:pPr>
        <w:spacing w:line="360" w:lineRule="auto"/>
        <w:jc w:val="both"/>
      </w:pPr>
      <w:r w:rsidRPr="00F83D57">
        <w:t>Заведующий кафедрой</w:t>
      </w:r>
    </w:p>
    <w:p w:rsidR="00226EF8" w:rsidRPr="00F83D57" w:rsidRDefault="00226EF8" w:rsidP="00226EF8">
      <w:pPr>
        <w:jc w:val="both"/>
      </w:pPr>
      <w:r w:rsidRPr="00F83D57">
        <w:t>__________________________________________________________________</w:t>
      </w:r>
    </w:p>
    <w:p w:rsidR="00226EF8" w:rsidRPr="00F83D57" w:rsidRDefault="00226EF8" w:rsidP="00226EF8">
      <w:pPr>
        <w:spacing w:line="360" w:lineRule="auto"/>
      </w:pPr>
      <w:r w:rsidRPr="00F83D57">
        <w:t xml:space="preserve">                     (личная подпись, инициалы, фамилия)</w:t>
      </w:r>
    </w:p>
    <w:p w:rsidR="00226EF8" w:rsidRPr="00F83D57" w:rsidRDefault="00226EF8" w:rsidP="00226EF8">
      <w:pPr>
        <w:spacing w:line="360" w:lineRule="auto"/>
        <w:jc w:val="center"/>
      </w:pPr>
    </w:p>
    <w:p w:rsidR="00226EF8" w:rsidRPr="00F83D57" w:rsidRDefault="00226EF8" w:rsidP="00226EF8">
      <w:pPr>
        <w:spacing w:line="360" w:lineRule="auto"/>
        <w:jc w:val="center"/>
      </w:pPr>
      <w:r w:rsidRPr="00F83D57">
        <w:t>ОТМЕТКА ОТДЕЛА КАДРОВ ОРГАНИЗАЦИИ (ПРЕДПРИЯТИЯ)</w:t>
      </w:r>
    </w:p>
    <w:p w:rsidR="00226EF8" w:rsidRPr="00F83D57" w:rsidRDefault="00226EF8" w:rsidP="00226EF8">
      <w:pPr>
        <w:spacing w:line="360" w:lineRule="auto"/>
        <w:jc w:val="both"/>
      </w:pPr>
      <w:r w:rsidRPr="00F83D57">
        <w:t>Прибыл в организацию</w:t>
      </w:r>
    </w:p>
    <w:p w:rsidR="00226EF8" w:rsidRPr="00F83D57" w:rsidRDefault="00226EF8" w:rsidP="00226EF8">
      <w:pPr>
        <w:spacing w:line="360" w:lineRule="auto"/>
        <w:jc w:val="both"/>
      </w:pPr>
      <w:r w:rsidRPr="00F83D57">
        <w:t xml:space="preserve">(на </w:t>
      </w:r>
      <w:proofErr w:type="gramStart"/>
      <w:r w:rsidRPr="00F83D57">
        <w:t xml:space="preserve">предприятие)   </w:t>
      </w:r>
      <w:proofErr w:type="gramEnd"/>
      <w:r w:rsidRPr="00F83D57">
        <w:t xml:space="preserve">                       «____» _________________ 20___ г.</w:t>
      </w:r>
    </w:p>
    <w:p w:rsidR="00226EF8" w:rsidRPr="00F83D57" w:rsidRDefault="00226EF8" w:rsidP="00226EF8">
      <w:pPr>
        <w:spacing w:line="360" w:lineRule="auto"/>
        <w:jc w:val="both"/>
      </w:pPr>
      <w:r w:rsidRPr="00F83D57">
        <w:t>Выбыл из организации</w:t>
      </w:r>
    </w:p>
    <w:p w:rsidR="00226EF8" w:rsidRPr="00F83D57" w:rsidRDefault="00226EF8" w:rsidP="00226EF8">
      <w:pPr>
        <w:spacing w:line="360" w:lineRule="auto"/>
        <w:jc w:val="both"/>
      </w:pPr>
      <w:r w:rsidRPr="00F83D57">
        <w:t xml:space="preserve">(с </w:t>
      </w:r>
      <w:proofErr w:type="gramStart"/>
      <w:r w:rsidRPr="00F83D57">
        <w:t xml:space="preserve">предприятия)   </w:t>
      </w:r>
      <w:proofErr w:type="gramEnd"/>
      <w:r w:rsidRPr="00F83D57">
        <w:t xml:space="preserve">                        «____» _________________ 20___ г.</w:t>
      </w:r>
    </w:p>
    <w:p w:rsidR="00226EF8" w:rsidRPr="00F83D57" w:rsidRDefault="00226EF8" w:rsidP="00226EF8">
      <w:pPr>
        <w:jc w:val="both"/>
      </w:pPr>
      <w:r w:rsidRPr="00F83D57">
        <w:t>М.П. _____________________      _____________________________________</w:t>
      </w:r>
    </w:p>
    <w:p w:rsidR="00226EF8" w:rsidRPr="00F83D57" w:rsidRDefault="00226EF8" w:rsidP="00226EF8">
      <w:pPr>
        <w:jc w:val="both"/>
      </w:pPr>
      <w:r w:rsidRPr="00F83D57">
        <w:t xml:space="preserve">            (</w:t>
      </w:r>
      <w:proofErr w:type="gramStart"/>
      <w:r w:rsidRPr="00F83D57">
        <w:t xml:space="preserve">должность)   </w:t>
      </w:r>
      <w:proofErr w:type="gramEnd"/>
      <w:r w:rsidRPr="00F83D57">
        <w:t xml:space="preserve">                          (личная подпись, инициалы, фамилия)</w:t>
      </w:r>
    </w:p>
    <w:p w:rsidR="00226EF8" w:rsidRPr="00F83D57" w:rsidRDefault="00226EF8" w:rsidP="00226EF8">
      <w:pPr>
        <w:spacing w:line="360" w:lineRule="auto"/>
        <w:jc w:val="center"/>
        <w:rPr>
          <w:b/>
        </w:rPr>
      </w:pPr>
      <w:r w:rsidRPr="00F83D57">
        <w:br w:type="page"/>
      </w:r>
      <w:r w:rsidRPr="00F83D57">
        <w:rPr>
          <w:b/>
        </w:rPr>
        <w:lastRenderedPageBreak/>
        <w:t xml:space="preserve">2. План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7283"/>
        <w:gridCol w:w="1985"/>
      </w:tblGrid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jc w:val="center"/>
              <w:rPr>
                <w:b/>
              </w:rPr>
            </w:pPr>
            <w:r w:rsidRPr="00F83D57">
              <w:rPr>
                <w:b/>
              </w:rPr>
              <w:t xml:space="preserve">№ </w:t>
            </w:r>
            <w:proofErr w:type="spellStart"/>
            <w:r w:rsidRPr="00F83D57">
              <w:t>п.п</w:t>
            </w:r>
            <w:proofErr w:type="spellEnd"/>
            <w:r w:rsidRPr="00F83D57">
              <w:t>.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jc w:val="center"/>
            </w:pPr>
            <w:r w:rsidRPr="00F83D57">
              <w:t>Рабочее место практиканта,</w:t>
            </w:r>
          </w:p>
          <w:p w:rsidR="00226EF8" w:rsidRPr="00F83D57" w:rsidRDefault="00226EF8" w:rsidP="00DC2768">
            <w:pPr>
              <w:jc w:val="center"/>
            </w:pPr>
            <w:r w:rsidRPr="00F83D57">
              <w:t>методические рекомендации преподавателя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jc w:val="center"/>
            </w:pPr>
            <w:proofErr w:type="spellStart"/>
            <w:proofErr w:type="gramStart"/>
            <w:r w:rsidRPr="00F83D57">
              <w:t>Продолжитель-ность</w:t>
            </w:r>
            <w:proofErr w:type="spellEnd"/>
            <w:proofErr w:type="gramEnd"/>
          </w:p>
          <w:p w:rsidR="00226EF8" w:rsidRPr="00F83D57" w:rsidRDefault="00226EF8" w:rsidP="00DC2768">
            <w:pPr>
              <w:jc w:val="center"/>
            </w:pPr>
            <w:r w:rsidRPr="00F83D57">
              <w:t>(в днях)</w:t>
            </w: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  <w:tr w:rsidR="00226EF8" w:rsidRPr="00F83D57" w:rsidTr="00DC2768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226EF8" w:rsidRPr="00F83D57" w:rsidRDefault="00226EF8" w:rsidP="00226EF8">
      <w:pPr>
        <w:spacing w:line="360" w:lineRule="auto"/>
        <w:ind w:firstLine="600"/>
        <w:jc w:val="both"/>
      </w:pPr>
      <w:r w:rsidRPr="00F83D57">
        <w:rPr>
          <w:b/>
        </w:rPr>
        <w:br w:type="page"/>
      </w:r>
      <w:r w:rsidRPr="00F83D57">
        <w:lastRenderedPageBreak/>
        <w:t>Индивидуальное задание в соответствии с направлением подготовки/ профилем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26EF8" w:rsidRPr="00F83D57" w:rsidRDefault="00226EF8" w:rsidP="00226EF8">
      <w:pPr>
        <w:spacing w:line="360" w:lineRule="auto"/>
        <w:ind w:firstLine="600"/>
        <w:jc w:val="both"/>
      </w:pPr>
    </w:p>
    <w:p w:rsidR="00226EF8" w:rsidRPr="00F83D57" w:rsidRDefault="00226EF8" w:rsidP="00226EF8">
      <w:pPr>
        <w:spacing w:line="360" w:lineRule="auto"/>
        <w:ind w:firstLine="600"/>
        <w:jc w:val="both"/>
      </w:pPr>
      <w:r w:rsidRPr="00F83D57">
        <w:t>Индивидуальное задание по научно-исследовательской работе _________</w:t>
      </w:r>
    </w:p>
    <w:p w:rsidR="00226EF8" w:rsidRPr="00F83D57" w:rsidRDefault="00226EF8" w:rsidP="00226EF8">
      <w:pPr>
        <w:spacing w:line="360" w:lineRule="auto"/>
        <w:jc w:val="both"/>
      </w:pPr>
      <w:r w:rsidRPr="00F83D5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26EF8" w:rsidRPr="00F83D57" w:rsidRDefault="00226EF8" w:rsidP="00226EF8">
      <w:pPr>
        <w:spacing w:line="360" w:lineRule="auto"/>
        <w:jc w:val="both"/>
      </w:pPr>
    </w:p>
    <w:p w:rsidR="00226EF8" w:rsidRPr="00F83D57" w:rsidRDefault="00226EF8" w:rsidP="00226EF8">
      <w:pPr>
        <w:jc w:val="both"/>
      </w:pPr>
      <w:r w:rsidRPr="00F83D57">
        <w:t>Преподаватель-руководитель практики ________________________________</w:t>
      </w:r>
    </w:p>
    <w:p w:rsidR="00226EF8" w:rsidRPr="00F83D57" w:rsidRDefault="00226EF8" w:rsidP="00226EF8">
      <w:pPr>
        <w:ind w:firstLine="600"/>
        <w:jc w:val="center"/>
      </w:pPr>
      <w:r w:rsidRPr="00F83D57">
        <w:t xml:space="preserve">                                         (личная подпись, инициалы, фамилия)</w:t>
      </w:r>
    </w:p>
    <w:p w:rsidR="00226EF8" w:rsidRPr="00F83D57" w:rsidRDefault="00226EF8" w:rsidP="00226EF8">
      <w:pPr>
        <w:ind w:firstLine="600"/>
        <w:jc w:val="center"/>
      </w:pPr>
    </w:p>
    <w:p w:rsidR="00226EF8" w:rsidRPr="00F83D57" w:rsidRDefault="00226EF8" w:rsidP="00226EF8">
      <w:pPr>
        <w:spacing w:line="360" w:lineRule="auto"/>
        <w:ind w:firstLine="600"/>
        <w:jc w:val="center"/>
        <w:rPr>
          <w:b/>
        </w:rPr>
      </w:pPr>
      <w:r w:rsidRPr="00F83D57">
        <w:br w:type="page"/>
      </w:r>
      <w:r w:rsidRPr="00F83D57">
        <w:rPr>
          <w:b/>
        </w:rPr>
        <w:lastRenderedPageBreak/>
        <w:t>3. Ход выполнения практики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440"/>
        <w:gridCol w:w="6040"/>
        <w:gridCol w:w="1985"/>
      </w:tblGrid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jc w:val="center"/>
            </w:pPr>
            <w:r w:rsidRPr="00F83D57">
              <w:t xml:space="preserve">№ </w:t>
            </w:r>
            <w:proofErr w:type="spellStart"/>
            <w:r w:rsidRPr="00F83D57">
              <w:t>п.п</w:t>
            </w:r>
            <w:proofErr w:type="spellEnd"/>
            <w:r w:rsidRPr="00F83D57"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jc w:val="center"/>
            </w:pPr>
            <w:r w:rsidRPr="00F83D57">
              <w:t>Дата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jc w:val="center"/>
            </w:pPr>
            <w:r w:rsidRPr="00F83D57">
              <w:t>Описание выполненной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jc w:val="center"/>
            </w:pPr>
            <w:r w:rsidRPr="00F83D57">
              <w:t>Отметки</w:t>
            </w:r>
          </w:p>
          <w:p w:rsidR="00226EF8" w:rsidRPr="00F83D57" w:rsidRDefault="00226EF8" w:rsidP="00DC2768">
            <w:pPr>
              <w:jc w:val="center"/>
            </w:pPr>
            <w:r w:rsidRPr="00F83D57">
              <w:t>руководителя</w:t>
            </w: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  <w:tr w:rsidR="00226EF8" w:rsidRPr="00F83D57" w:rsidTr="00DC276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F8" w:rsidRPr="00F83D57" w:rsidRDefault="00226EF8" w:rsidP="00DC2768">
            <w:pPr>
              <w:spacing w:line="360" w:lineRule="auto"/>
              <w:jc w:val="center"/>
            </w:pPr>
          </w:p>
        </w:tc>
      </w:tr>
    </w:tbl>
    <w:p w:rsidR="00226EF8" w:rsidRPr="00F83D57" w:rsidRDefault="00226EF8" w:rsidP="00226EF8">
      <w:pPr>
        <w:spacing w:line="360" w:lineRule="auto"/>
        <w:jc w:val="center"/>
        <w:rPr>
          <w:b/>
        </w:rPr>
      </w:pPr>
      <w:r w:rsidRPr="00F83D57">
        <w:br w:type="page"/>
      </w:r>
      <w:r w:rsidRPr="00F83D57">
        <w:rPr>
          <w:b/>
        </w:rPr>
        <w:lastRenderedPageBreak/>
        <w:t>4. Отзывы руководителей практики от организации и кафедры</w:t>
      </w:r>
    </w:p>
    <w:p w:rsidR="00226EF8" w:rsidRPr="00F83D57" w:rsidRDefault="00226EF8" w:rsidP="00226EF8">
      <w:pPr>
        <w:ind w:firstLine="601"/>
        <w:jc w:val="both"/>
      </w:pPr>
      <w:r w:rsidRPr="00F83D57">
        <w:t>Отзыв руководителя практики от организации (предприятия) о работе обучающегося ______________________________________________________</w:t>
      </w:r>
    </w:p>
    <w:p w:rsidR="00226EF8" w:rsidRPr="00F83D57" w:rsidRDefault="00226EF8" w:rsidP="00226EF8">
      <w:pPr>
        <w:jc w:val="both"/>
      </w:pPr>
      <w:r w:rsidRPr="00F83D5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26EF8" w:rsidRPr="00F83D57" w:rsidRDefault="00226EF8" w:rsidP="00226EF8">
      <w:pPr>
        <w:jc w:val="both"/>
      </w:pPr>
      <w:r w:rsidRPr="00F83D57">
        <w:t>____________________________________________________________________</w:t>
      </w:r>
    </w:p>
    <w:p w:rsidR="00226EF8" w:rsidRPr="00F83D57" w:rsidRDefault="00226EF8" w:rsidP="00226EF8">
      <w:pPr>
        <w:jc w:val="both"/>
      </w:pPr>
      <w:r w:rsidRPr="00F83D57">
        <w:t>____________________________________________________________________</w:t>
      </w:r>
    </w:p>
    <w:p w:rsidR="00226EF8" w:rsidRPr="00F83D57" w:rsidRDefault="00226EF8" w:rsidP="00226EF8">
      <w:pPr>
        <w:jc w:val="both"/>
      </w:pPr>
      <w:r w:rsidRPr="00F83D57">
        <w:t>____________________________________________________________________</w:t>
      </w:r>
    </w:p>
    <w:p w:rsidR="00226EF8" w:rsidRPr="00F83D57" w:rsidRDefault="00226EF8" w:rsidP="00226EF8">
      <w:pPr>
        <w:jc w:val="both"/>
      </w:pPr>
      <w:r w:rsidRPr="00F83D57">
        <w:t>____________________________________________________________________________________________________________________________________________________________________________________________________________</w:t>
      </w:r>
    </w:p>
    <w:p w:rsidR="00226EF8" w:rsidRPr="00F83D57" w:rsidRDefault="00226EF8" w:rsidP="00226EF8">
      <w:pPr>
        <w:jc w:val="both"/>
      </w:pPr>
    </w:p>
    <w:p w:rsidR="00226EF8" w:rsidRPr="00F83D57" w:rsidRDefault="00226EF8" w:rsidP="00226EF8">
      <w:pPr>
        <w:jc w:val="both"/>
      </w:pPr>
      <w:r w:rsidRPr="00F83D57">
        <w:t>Руководитель практики</w:t>
      </w:r>
    </w:p>
    <w:p w:rsidR="00226EF8" w:rsidRPr="00F83D57" w:rsidRDefault="00226EF8" w:rsidP="00226EF8">
      <w:pPr>
        <w:jc w:val="both"/>
      </w:pPr>
      <w:r w:rsidRPr="00F83D57">
        <w:t>от организации (предприятия) _______________       _____________________</w:t>
      </w:r>
    </w:p>
    <w:p w:rsidR="00226EF8" w:rsidRPr="00F83D57" w:rsidRDefault="00226EF8" w:rsidP="00226EF8">
      <w:pPr>
        <w:jc w:val="both"/>
      </w:pPr>
      <w:r w:rsidRPr="00F83D57">
        <w:t xml:space="preserve">                                                     (личная </w:t>
      </w:r>
      <w:proofErr w:type="gramStart"/>
      <w:r w:rsidRPr="00F83D57">
        <w:t xml:space="preserve">подпись)   </w:t>
      </w:r>
      <w:proofErr w:type="gramEnd"/>
      <w:r w:rsidRPr="00F83D57">
        <w:t xml:space="preserve">      (инициалы, фамилия)</w:t>
      </w:r>
    </w:p>
    <w:p w:rsidR="00226EF8" w:rsidRPr="00F83D57" w:rsidRDefault="00226EF8" w:rsidP="00226EF8">
      <w:pPr>
        <w:jc w:val="both"/>
      </w:pPr>
    </w:p>
    <w:p w:rsidR="00226EF8" w:rsidRPr="00F83D57" w:rsidRDefault="00226EF8" w:rsidP="00226EF8">
      <w:pPr>
        <w:ind w:firstLine="600"/>
        <w:jc w:val="both"/>
      </w:pPr>
      <w:r w:rsidRPr="00F83D57">
        <w:t>Отзыв преподавателя-руководителя практики от кафедры ____________</w:t>
      </w:r>
    </w:p>
    <w:p w:rsidR="00226EF8" w:rsidRPr="00F83D57" w:rsidRDefault="00226EF8" w:rsidP="00226EF8">
      <w:pPr>
        <w:ind w:firstLine="600"/>
        <w:jc w:val="both"/>
      </w:pPr>
    </w:p>
    <w:p w:rsidR="00226EF8" w:rsidRPr="00F83D57" w:rsidRDefault="00226EF8" w:rsidP="00226EF8">
      <w:pPr>
        <w:ind w:firstLine="600"/>
        <w:jc w:val="both"/>
      </w:pPr>
      <w:r w:rsidRPr="00F83D57">
        <w:t>Зачет по практике принят с оценкой   ________________________________</w:t>
      </w:r>
    </w:p>
    <w:p w:rsidR="00226EF8" w:rsidRPr="00F83D57" w:rsidRDefault="00226EF8" w:rsidP="00226EF8">
      <w:pPr>
        <w:ind w:firstLine="600"/>
        <w:jc w:val="both"/>
      </w:pPr>
    </w:p>
    <w:p w:rsidR="00226EF8" w:rsidRPr="00F83D57" w:rsidRDefault="00226EF8" w:rsidP="00226EF8">
      <w:pPr>
        <w:jc w:val="both"/>
      </w:pPr>
      <w:r w:rsidRPr="00F83D57">
        <w:t>Преподаватель-руководитель</w:t>
      </w:r>
    </w:p>
    <w:p w:rsidR="00226EF8" w:rsidRPr="00F83D57" w:rsidRDefault="00226EF8" w:rsidP="00226EF8">
      <w:pPr>
        <w:jc w:val="both"/>
      </w:pPr>
      <w:r w:rsidRPr="00F83D57">
        <w:t>практики                                    _________________     _____________________</w:t>
      </w:r>
    </w:p>
    <w:p w:rsidR="00226EF8" w:rsidRPr="00F83D57" w:rsidRDefault="00226EF8" w:rsidP="00226EF8">
      <w:pPr>
        <w:jc w:val="both"/>
      </w:pPr>
      <w:r w:rsidRPr="00F83D57">
        <w:t xml:space="preserve">                                                    (личная </w:t>
      </w:r>
      <w:proofErr w:type="gramStart"/>
      <w:r w:rsidRPr="00F83D57">
        <w:t xml:space="preserve">подпись)   </w:t>
      </w:r>
      <w:proofErr w:type="gramEnd"/>
      <w:r w:rsidRPr="00F83D57">
        <w:t xml:space="preserve">         (инициалы, фамилия)</w:t>
      </w:r>
    </w:p>
    <w:p w:rsidR="00226EF8" w:rsidRPr="00F83D57" w:rsidRDefault="00226EF8" w:rsidP="00226EF8">
      <w:pPr>
        <w:jc w:val="both"/>
      </w:pPr>
    </w:p>
    <w:p w:rsidR="00226EF8" w:rsidRPr="00F83D57" w:rsidRDefault="00226EF8" w:rsidP="00226EF8">
      <w:pPr>
        <w:spacing w:line="360" w:lineRule="auto"/>
      </w:pPr>
      <w:r w:rsidRPr="00F83D57">
        <w:t>«____» ________________ 20____ г.</w:t>
      </w:r>
    </w:p>
    <w:p w:rsidR="00226EF8" w:rsidRPr="00F83D57" w:rsidRDefault="00226EF8" w:rsidP="00226EF8">
      <w:pPr>
        <w:jc w:val="center"/>
      </w:pPr>
    </w:p>
    <w:p w:rsidR="00226EF8" w:rsidRPr="00F83D57" w:rsidRDefault="00226EF8" w:rsidP="00226EF8">
      <w:pPr>
        <w:jc w:val="center"/>
      </w:pPr>
    </w:p>
    <w:p w:rsidR="00226EF8" w:rsidRPr="00FD65BB" w:rsidRDefault="00226EF8" w:rsidP="00226EF8">
      <w:pPr>
        <w:autoSpaceDE w:val="0"/>
        <w:autoSpaceDN w:val="0"/>
        <w:adjustRightInd w:val="0"/>
        <w:spacing w:line="23" w:lineRule="atLeast"/>
        <w:jc w:val="both"/>
        <w:rPr>
          <w:lang w:bidi="mr-IN"/>
        </w:rPr>
      </w:pPr>
      <w:r w:rsidRPr="00FD65BB">
        <w:rPr>
          <w:lang w:bidi="mr-IN"/>
        </w:rPr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0"/>
        <w:gridCol w:w="1345"/>
      </w:tblGrid>
      <w:tr w:rsidR="00226EF8" w:rsidTr="00DC2768">
        <w:tc>
          <w:tcPr>
            <w:tcW w:w="8472" w:type="dxa"/>
            <w:shd w:val="clear" w:color="auto" w:fill="auto"/>
          </w:tcPr>
          <w:p w:rsidR="00226EF8" w:rsidRPr="00B76162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 w:rsidRPr="00B76162">
              <w:rPr>
                <w:rFonts w:eastAsia="Calibri"/>
                <w:lang w:bidi="mr-IN"/>
              </w:rPr>
              <w:t>Критерии оценки</w:t>
            </w:r>
          </w:p>
        </w:tc>
        <w:tc>
          <w:tcPr>
            <w:tcW w:w="1381" w:type="dxa"/>
            <w:shd w:val="clear" w:color="auto" w:fill="auto"/>
          </w:tcPr>
          <w:p w:rsidR="00226EF8" w:rsidRPr="00B76162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 w:rsidRPr="00B76162">
              <w:rPr>
                <w:rFonts w:eastAsia="Calibri"/>
                <w:lang w:bidi="mr-IN"/>
              </w:rPr>
              <w:t>Баллы</w:t>
            </w:r>
          </w:p>
        </w:tc>
      </w:tr>
      <w:tr w:rsidR="00226EF8" w:rsidTr="00DC2768">
        <w:tc>
          <w:tcPr>
            <w:tcW w:w="8472" w:type="dxa"/>
            <w:shd w:val="clear" w:color="auto" w:fill="auto"/>
          </w:tcPr>
          <w:p w:rsidR="00226EF8" w:rsidRPr="00B76162" w:rsidRDefault="00226EF8" w:rsidP="00DC2768">
            <w:pPr>
              <w:jc w:val="both"/>
              <w:rPr>
                <w:rFonts w:eastAsia="Calibri"/>
                <w:bCs/>
                <w:iCs/>
              </w:rPr>
            </w:pPr>
            <w:r w:rsidRPr="00B76162">
              <w:rPr>
                <w:rFonts w:eastAsia="Calibri"/>
                <w:bCs/>
                <w:iCs/>
              </w:rPr>
              <w:t>Все разделы дневника представлены в полном объеме</w:t>
            </w:r>
          </w:p>
        </w:tc>
        <w:tc>
          <w:tcPr>
            <w:tcW w:w="1381" w:type="dxa"/>
            <w:shd w:val="clear" w:color="auto" w:fill="auto"/>
          </w:tcPr>
          <w:p w:rsidR="00226EF8" w:rsidRPr="00B76162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 w:rsidRPr="00B76162">
              <w:rPr>
                <w:rFonts w:eastAsia="Calibri"/>
                <w:lang w:bidi="mr-IN"/>
              </w:rPr>
              <w:t>6</w:t>
            </w:r>
          </w:p>
        </w:tc>
      </w:tr>
      <w:tr w:rsidR="00226EF8" w:rsidTr="00DC2768">
        <w:tc>
          <w:tcPr>
            <w:tcW w:w="8472" w:type="dxa"/>
            <w:shd w:val="clear" w:color="auto" w:fill="auto"/>
          </w:tcPr>
          <w:p w:rsidR="00226EF8" w:rsidRPr="00B76162" w:rsidRDefault="00226EF8" w:rsidP="00DC2768">
            <w:pPr>
              <w:jc w:val="both"/>
              <w:rPr>
                <w:rFonts w:eastAsia="Calibri"/>
                <w:bCs/>
                <w:iCs/>
              </w:rPr>
            </w:pPr>
            <w:r w:rsidRPr="00B76162">
              <w:rPr>
                <w:rFonts w:eastAsia="Calibri"/>
                <w:bCs/>
                <w:iCs/>
              </w:rPr>
              <w:t>Отдельные разделы дневника представлены с неточностями</w:t>
            </w:r>
          </w:p>
        </w:tc>
        <w:tc>
          <w:tcPr>
            <w:tcW w:w="1381" w:type="dxa"/>
            <w:shd w:val="clear" w:color="auto" w:fill="auto"/>
          </w:tcPr>
          <w:p w:rsidR="00226EF8" w:rsidRPr="00B76162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 w:rsidRPr="00B76162">
              <w:rPr>
                <w:rFonts w:eastAsia="Calibri"/>
                <w:lang w:bidi="mr-IN"/>
              </w:rPr>
              <w:t>5</w:t>
            </w:r>
          </w:p>
        </w:tc>
      </w:tr>
      <w:tr w:rsidR="00226EF8" w:rsidTr="00DC2768">
        <w:tc>
          <w:tcPr>
            <w:tcW w:w="8472" w:type="dxa"/>
            <w:shd w:val="clear" w:color="auto" w:fill="auto"/>
          </w:tcPr>
          <w:p w:rsidR="00226EF8" w:rsidRPr="00B76162" w:rsidRDefault="00226EF8" w:rsidP="00DC2768">
            <w:pPr>
              <w:jc w:val="both"/>
              <w:rPr>
                <w:rFonts w:eastAsia="Calibri"/>
                <w:bCs/>
                <w:iCs/>
              </w:rPr>
            </w:pPr>
            <w:r w:rsidRPr="00B76162">
              <w:rPr>
                <w:rFonts w:eastAsia="Calibri"/>
                <w:bCs/>
                <w:iCs/>
              </w:rPr>
              <w:t>Разделы дневника представлены с недочетами, отдельные разделы заполнены не в полном объеме</w:t>
            </w:r>
          </w:p>
        </w:tc>
        <w:tc>
          <w:tcPr>
            <w:tcW w:w="1381" w:type="dxa"/>
            <w:shd w:val="clear" w:color="auto" w:fill="auto"/>
          </w:tcPr>
          <w:p w:rsidR="00226EF8" w:rsidRPr="00B76162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 w:rsidRPr="00B76162">
              <w:rPr>
                <w:rFonts w:eastAsia="Calibri"/>
                <w:lang w:bidi="mr-IN"/>
              </w:rPr>
              <w:t>4</w:t>
            </w:r>
          </w:p>
        </w:tc>
      </w:tr>
    </w:tbl>
    <w:p w:rsidR="00226EF8" w:rsidRDefault="00226EF8" w:rsidP="00226EF8">
      <w:pPr>
        <w:rPr>
          <w:bCs/>
        </w:rPr>
      </w:pPr>
    </w:p>
    <w:p w:rsidR="00226EF8" w:rsidRPr="00E239D0" w:rsidRDefault="00226EF8" w:rsidP="00226EF8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6 баллов</w:t>
      </w:r>
      <w:r w:rsidRPr="00E239D0">
        <w:rPr>
          <w:bCs/>
        </w:rPr>
        <w:t>;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5 баллов</w:t>
      </w:r>
      <w:r w:rsidRPr="00E239D0">
        <w:rPr>
          <w:bCs/>
        </w:rPr>
        <w:t>;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4 балла</w:t>
      </w:r>
      <w:r w:rsidRPr="00E239D0">
        <w:rPr>
          <w:bCs/>
        </w:rPr>
        <w:t>;</w:t>
      </w:r>
    </w:p>
    <w:p w:rsidR="00226EF8" w:rsidRPr="006F5583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0-3 баллов</w:t>
      </w:r>
      <w:r w:rsidRPr="00E239D0">
        <w:rPr>
          <w:bCs/>
        </w:rPr>
        <w:t>.</w:t>
      </w:r>
    </w:p>
    <w:p w:rsidR="00226EF8" w:rsidRDefault="00226EF8" w:rsidP="00226EF8">
      <w:pPr>
        <w:autoSpaceDE w:val="0"/>
        <w:autoSpaceDN w:val="0"/>
        <w:adjustRightInd w:val="0"/>
        <w:spacing w:line="23" w:lineRule="atLeast"/>
        <w:jc w:val="both"/>
        <w:rPr>
          <w:b/>
          <w:lang w:bidi="mr-IN"/>
        </w:rPr>
      </w:pPr>
    </w:p>
    <w:p w:rsidR="00226EF8" w:rsidRDefault="00226EF8" w:rsidP="00226EF8">
      <w:pPr>
        <w:pStyle w:val="aff4"/>
        <w:rPr>
          <w:rFonts w:ascii="Times New Roman" w:hAnsi="Times New Roman"/>
          <w:b/>
          <w:bCs/>
          <w:sz w:val="24"/>
          <w:szCs w:val="24"/>
        </w:rPr>
      </w:pPr>
    </w:p>
    <w:p w:rsidR="00226EF8" w:rsidRDefault="00226EF8" w:rsidP="00226EF8">
      <w:pPr>
        <w:autoSpaceDE w:val="0"/>
        <w:autoSpaceDN w:val="0"/>
        <w:adjustRightInd w:val="0"/>
        <w:rPr>
          <w:lang w:bidi="mr-IN"/>
        </w:rPr>
      </w:pPr>
      <w:r>
        <w:rPr>
          <w:lang w:bidi="mr-IN"/>
        </w:rPr>
        <w:t xml:space="preserve">Составитель ________________________ С.Н. </w:t>
      </w:r>
      <w:proofErr w:type="spellStart"/>
      <w:r>
        <w:rPr>
          <w:lang w:bidi="mr-IN"/>
        </w:rPr>
        <w:t>Пияшова</w:t>
      </w:r>
      <w:proofErr w:type="spellEnd"/>
    </w:p>
    <w:p w:rsidR="00226EF8" w:rsidRDefault="00226EF8" w:rsidP="00226EF8">
      <w:pPr>
        <w:autoSpaceDE w:val="0"/>
        <w:autoSpaceDN w:val="0"/>
        <w:adjustRightInd w:val="0"/>
        <w:ind w:left="2124" w:firstLine="708"/>
        <w:rPr>
          <w:lang w:bidi="mr-IN"/>
        </w:rPr>
      </w:pPr>
      <w:r>
        <w:rPr>
          <w:lang w:bidi="mr-IN"/>
        </w:rPr>
        <w:t>(подпись)</w:t>
      </w:r>
    </w:p>
    <w:p w:rsidR="00226EF8" w:rsidRDefault="00226EF8" w:rsidP="00226EF8">
      <w:pPr>
        <w:spacing w:line="360" w:lineRule="auto"/>
        <w:rPr>
          <w:lang w:bidi="mr-IN"/>
        </w:rPr>
      </w:pPr>
      <w:r>
        <w:rPr>
          <w:lang w:bidi="mr-IN"/>
        </w:rPr>
        <w:t>«___</w:t>
      </w:r>
      <w:proofErr w:type="gramStart"/>
      <w:r>
        <w:rPr>
          <w:lang w:bidi="mr-IN"/>
        </w:rPr>
        <w:t>_»_</w:t>
      </w:r>
      <w:proofErr w:type="gramEnd"/>
      <w:r>
        <w:rPr>
          <w:lang w:bidi="mr-IN"/>
        </w:rPr>
        <w:t>____________________20__ г.</w:t>
      </w:r>
    </w:p>
    <w:p w:rsidR="00226EF8" w:rsidRDefault="00226EF8" w:rsidP="00226EF8">
      <w:pPr>
        <w:rPr>
          <w:color w:val="000000"/>
          <w:sz w:val="28"/>
          <w:szCs w:val="28"/>
        </w:rPr>
      </w:pPr>
    </w:p>
    <w:p w:rsidR="00226EF8" w:rsidRPr="00FB29FA" w:rsidRDefault="00226EF8" w:rsidP="00226EF8">
      <w:pPr>
        <w:jc w:val="center"/>
        <w:rPr>
          <w:sz w:val="28"/>
          <w:szCs w:val="28"/>
        </w:rPr>
      </w:pPr>
      <w:r w:rsidRPr="00485365">
        <w:t>ФГБОУ ВО</w:t>
      </w:r>
    </w:p>
    <w:p w:rsidR="00226EF8" w:rsidRPr="00485365" w:rsidRDefault="00226EF8" w:rsidP="00226EF8">
      <w:pPr>
        <w:jc w:val="center"/>
      </w:pPr>
      <w:r w:rsidRPr="00485365">
        <w:t xml:space="preserve">«Нижегородский государственный педагогический университет </w:t>
      </w:r>
    </w:p>
    <w:p w:rsidR="00226EF8" w:rsidRPr="00485365" w:rsidRDefault="00226EF8" w:rsidP="00226EF8">
      <w:pPr>
        <w:tabs>
          <w:tab w:val="center" w:pos="4677"/>
          <w:tab w:val="left" w:pos="6570"/>
        </w:tabs>
      </w:pPr>
      <w:r w:rsidRPr="00485365">
        <w:tab/>
        <w:t>имени К. Минина»</w:t>
      </w:r>
      <w:r w:rsidRPr="00485365">
        <w:tab/>
      </w:r>
    </w:p>
    <w:p w:rsidR="00226EF8" w:rsidRPr="00485365" w:rsidRDefault="00226EF8" w:rsidP="00226EF8">
      <w:pPr>
        <w:tabs>
          <w:tab w:val="center" w:pos="4677"/>
          <w:tab w:val="left" w:pos="6570"/>
        </w:tabs>
      </w:pPr>
    </w:p>
    <w:p w:rsidR="00226EF8" w:rsidRPr="00485365" w:rsidRDefault="00226EF8" w:rsidP="00226EF8">
      <w:pPr>
        <w:jc w:val="center"/>
      </w:pPr>
      <w:r w:rsidRPr="00485365">
        <w:t>Факультет естественных, математических и компьютерных наук</w:t>
      </w:r>
    </w:p>
    <w:p w:rsidR="00226EF8" w:rsidRPr="009A4047" w:rsidRDefault="00226EF8" w:rsidP="00226EF8">
      <w:pPr>
        <w:jc w:val="center"/>
      </w:pPr>
      <w:proofErr w:type="gramStart"/>
      <w:r w:rsidRPr="009A4047">
        <w:rPr>
          <w:rStyle w:val="FontStyle23"/>
          <w:sz w:val="24"/>
          <w:szCs w:val="24"/>
        </w:rPr>
        <w:t>Кафедра  географии</w:t>
      </w:r>
      <w:proofErr w:type="gramEnd"/>
      <w:r w:rsidRPr="009A4047">
        <w:rPr>
          <w:rStyle w:val="FontStyle23"/>
          <w:sz w:val="24"/>
          <w:szCs w:val="24"/>
        </w:rPr>
        <w:t xml:space="preserve">, географического и </w:t>
      </w:r>
      <w:proofErr w:type="spellStart"/>
      <w:r w:rsidRPr="009A4047">
        <w:rPr>
          <w:rStyle w:val="FontStyle23"/>
          <w:sz w:val="24"/>
          <w:szCs w:val="24"/>
        </w:rPr>
        <w:t>геоэкологического</w:t>
      </w:r>
      <w:proofErr w:type="spellEnd"/>
      <w:r w:rsidRPr="009A4047">
        <w:rPr>
          <w:rStyle w:val="FontStyle23"/>
          <w:sz w:val="24"/>
          <w:szCs w:val="24"/>
        </w:rPr>
        <w:t xml:space="preserve"> образования</w:t>
      </w:r>
    </w:p>
    <w:p w:rsidR="00226EF8" w:rsidRDefault="00226EF8" w:rsidP="00226EF8">
      <w:pPr>
        <w:jc w:val="center"/>
        <w:rPr>
          <w:b/>
          <w:bCs/>
        </w:rPr>
      </w:pPr>
    </w:p>
    <w:p w:rsidR="00226EF8" w:rsidRDefault="00226EF8" w:rsidP="00226EF8">
      <w:pPr>
        <w:autoSpaceDE w:val="0"/>
        <w:autoSpaceDN w:val="0"/>
        <w:adjustRightInd w:val="0"/>
        <w:spacing w:line="23" w:lineRule="atLeast"/>
        <w:jc w:val="center"/>
        <w:rPr>
          <w:b/>
          <w:bCs/>
          <w:lang w:bidi="mr-IN"/>
        </w:rPr>
      </w:pPr>
      <w:r>
        <w:rPr>
          <w:b/>
          <w:bCs/>
          <w:lang w:bidi="mr-IN"/>
        </w:rPr>
        <w:t>Комплект заданий для отчета по практике</w:t>
      </w:r>
    </w:p>
    <w:p w:rsidR="00226EF8" w:rsidRPr="00787F29" w:rsidRDefault="00226EF8" w:rsidP="00226EF8">
      <w:pPr>
        <w:autoSpaceDE w:val="0"/>
        <w:autoSpaceDN w:val="0"/>
        <w:adjustRightInd w:val="0"/>
        <w:spacing w:line="23" w:lineRule="atLeast"/>
        <w:jc w:val="center"/>
        <w:rPr>
          <w:bCs/>
          <w:lang w:bidi="mr-IN"/>
        </w:rPr>
      </w:pPr>
      <w:r>
        <w:rPr>
          <w:bCs/>
          <w:lang w:bidi="mr-IN"/>
        </w:rPr>
        <w:t>по производственной (преддипломной) практике</w:t>
      </w:r>
    </w:p>
    <w:p w:rsidR="00226EF8" w:rsidRDefault="00226EF8" w:rsidP="00226EF8">
      <w:pPr>
        <w:autoSpaceDE w:val="0"/>
        <w:autoSpaceDN w:val="0"/>
        <w:adjustRightInd w:val="0"/>
        <w:jc w:val="both"/>
        <w:rPr>
          <w:b/>
          <w:bCs/>
          <w:lang w:bidi="mr-IN"/>
        </w:rPr>
      </w:pPr>
    </w:p>
    <w:p w:rsidR="00226EF8" w:rsidRDefault="00226EF8" w:rsidP="00226EF8">
      <w:pPr>
        <w:autoSpaceDE w:val="0"/>
        <w:autoSpaceDN w:val="0"/>
        <w:adjustRightInd w:val="0"/>
        <w:jc w:val="both"/>
        <w:rPr>
          <w:b/>
          <w:bCs/>
          <w:lang w:bidi="mr-IN"/>
        </w:rPr>
      </w:pPr>
    </w:p>
    <w:p w:rsidR="00226EF8" w:rsidRPr="00B45E3C" w:rsidRDefault="00226EF8" w:rsidP="00226EF8">
      <w:pPr>
        <w:spacing w:line="360" w:lineRule="auto"/>
      </w:pPr>
      <w:r>
        <w:rPr>
          <w:b/>
        </w:rPr>
        <w:t>З</w:t>
      </w:r>
      <w:r w:rsidRPr="00B45E3C">
        <w:rPr>
          <w:b/>
        </w:rPr>
        <w:t>адание 1. Общие сведения об организации</w:t>
      </w:r>
    </w:p>
    <w:p w:rsidR="00226EF8" w:rsidRPr="00B45E3C" w:rsidRDefault="00226EF8" w:rsidP="00226EF8">
      <w:pPr>
        <w:rPr>
          <w:u w:val="single"/>
        </w:rPr>
      </w:pPr>
      <w:r w:rsidRPr="00B45E3C">
        <w:rPr>
          <w:u w:val="single"/>
          <w:lang w:val="en-US"/>
        </w:rPr>
        <w:t>I</w:t>
      </w:r>
      <w:r w:rsidRPr="00B45E3C">
        <w:rPr>
          <w:u w:val="single"/>
        </w:rPr>
        <w:t xml:space="preserve">. Знакомство с администрацией организации </w:t>
      </w:r>
      <w:r w:rsidRPr="00B45E3C">
        <w:t>(заполняется со слов администрации)</w:t>
      </w:r>
    </w:p>
    <w:p w:rsidR="00226EF8" w:rsidRPr="00B45E3C" w:rsidRDefault="00226EF8" w:rsidP="00226EF8">
      <w:pPr>
        <w:pStyle w:val="aff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45E3C">
        <w:rPr>
          <w:rFonts w:ascii="Times New Roman" w:hAnsi="Times New Roman"/>
          <w:bCs/>
          <w:sz w:val="24"/>
          <w:szCs w:val="24"/>
        </w:rPr>
        <w:t xml:space="preserve">Полное название и дата регистрации организации (учреждения), фактический адрес </w:t>
      </w:r>
    </w:p>
    <w:p w:rsidR="00226EF8" w:rsidRPr="00B45E3C" w:rsidRDefault="00226EF8" w:rsidP="00226EF8">
      <w:pPr>
        <w:pStyle w:val="aff0"/>
        <w:numPr>
          <w:ilvl w:val="0"/>
          <w:numId w:val="35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45E3C">
        <w:rPr>
          <w:rFonts w:ascii="Times New Roman" w:hAnsi="Times New Roman"/>
          <w:bCs/>
          <w:sz w:val="24"/>
          <w:szCs w:val="24"/>
        </w:rPr>
        <w:t xml:space="preserve">Юридический статус организации </w:t>
      </w:r>
    </w:p>
    <w:p w:rsidR="00226EF8" w:rsidRPr="00B45E3C" w:rsidRDefault="00226EF8" w:rsidP="00226EF8">
      <w:pPr>
        <w:pStyle w:val="23"/>
        <w:numPr>
          <w:ilvl w:val="0"/>
          <w:numId w:val="35"/>
        </w:numPr>
        <w:suppressAutoHyphens w:val="0"/>
        <w:spacing w:after="0" w:line="240" w:lineRule="auto"/>
        <w:rPr>
          <w:b/>
          <w:bCs/>
        </w:rPr>
      </w:pPr>
      <w:r w:rsidRPr="00B45E3C">
        <w:rPr>
          <w:bCs/>
        </w:rPr>
        <w:t>Сфера деятельности организации и место в иерархической структуре отрасли деятельности</w:t>
      </w:r>
    </w:p>
    <w:p w:rsidR="00226EF8" w:rsidRPr="00B45E3C" w:rsidRDefault="00226EF8" w:rsidP="00226EF8">
      <w:pPr>
        <w:pStyle w:val="aff0"/>
        <w:numPr>
          <w:ilvl w:val="0"/>
          <w:numId w:val="35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5E3C">
        <w:rPr>
          <w:rFonts w:ascii="Times New Roman" w:hAnsi="Times New Roman"/>
          <w:bCs/>
          <w:sz w:val="24"/>
          <w:szCs w:val="24"/>
        </w:rPr>
        <w:t>Внутренняя структура организации</w:t>
      </w:r>
    </w:p>
    <w:p w:rsidR="00226EF8" w:rsidRPr="00B45E3C" w:rsidRDefault="00226EF8" w:rsidP="00226EF8">
      <w:pPr>
        <w:pStyle w:val="aff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45E3C">
        <w:rPr>
          <w:rFonts w:ascii="Times New Roman" w:hAnsi="Times New Roman"/>
          <w:bCs/>
          <w:sz w:val="24"/>
          <w:szCs w:val="24"/>
        </w:rPr>
        <w:t>Кадровый состав (количество сотрудников и занимаемые должности)</w:t>
      </w:r>
    </w:p>
    <w:p w:rsidR="00226EF8" w:rsidRPr="00B45E3C" w:rsidRDefault="00226EF8" w:rsidP="00226EF8">
      <w:pPr>
        <w:rPr>
          <w:u w:val="single"/>
        </w:rPr>
      </w:pPr>
      <w:r w:rsidRPr="00B45E3C">
        <w:rPr>
          <w:u w:val="single"/>
          <w:lang w:val="en-US"/>
        </w:rPr>
        <w:t>II</w:t>
      </w:r>
      <w:r w:rsidRPr="00B45E3C">
        <w:rPr>
          <w:u w:val="single"/>
        </w:rPr>
        <w:t>. Знакомство с организацией (учреждением)</w:t>
      </w:r>
    </w:p>
    <w:p w:rsidR="00226EF8" w:rsidRPr="00B45E3C" w:rsidRDefault="00226EF8" w:rsidP="00226EF8">
      <w:pPr>
        <w:pStyle w:val="aff0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5E3C">
        <w:rPr>
          <w:rFonts w:ascii="Times New Roman" w:hAnsi="Times New Roman"/>
          <w:sz w:val="24"/>
          <w:szCs w:val="24"/>
        </w:rPr>
        <w:t>Наименование услуг, предоставляемых организацией (учреждением)</w:t>
      </w:r>
    </w:p>
    <w:p w:rsidR="00226EF8" w:rsidRPr="00B45E3C" w:rsidRDefault="00226EF8" w:rsidP="00226EF8">
      <w:pPr>
        <w:pStyle w:val="aff0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5E3C">
        <w:rPr>
          <w:rFonts w:ascii="Times New Roman" w:hAnsi="Times New Roman"/>
          <w:sz w:val="24"/>
          <w:szCs w:val="24"/>
        </w:rPr>
        <w:t xml:space="preserve">Нормативные документы, на основе которых строится деятельность организации (учреждения) Формы и технология оказания услуг </w:t>
      </w:r>
    </w:p>
    <w:p w:rsidR="00226EF8" w:rsidRPr="00B45E3C" w:rsidRDefault="00226EF8" w:rsidP="00226EF8">
      <w:pPr>
        <w:pStyle w:val="aff0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5E3C">
        <w:rPr>
          <w:rFonts w:ascii="Times New Roman" w:hAnsi="Times New Roman"/>
          <w:sz w:val="24"/>
          <w:szCs w:val="24"/>
        </w:rPr>
        <w:t xml:space="preserve">Социальные группы населения, с которыми работает организация </w:t>
      </w:r>
    </w:p>
    <w:p w:rsidR="00226EF8" w:rsidRPr="00B45E3C" w:rsidRDefault="00226EF8" w:rsidP="00226EF8">
      <w:pPr>
        <w:pStyle w:val="aff0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5E3C">
        <w:rPr>
          <w:rFonts w:ascii="Times New Roman" w:hAnsi="Times New Roman"/>
          <w:sz w:val="24"/>
          <w:szCs w:val="24"/>
        </w:rPr>
        <w:t xml:space="preserve">Группы потребителей услуг по полу и возрасту </w:t>
      </w:r>
    </w:p>
    <w:p w:rsidR="00226EF8" w:rsidRPr="00B45E3C" w:rsidRDefault="00226EF8" w:rsidP="00226EF8">
      <w:pPr>
        <w:pStyle w:val="aff0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5E3C">
        <w:rPr>
          <w:rFonts w:ascii="Times New Roman" w:hAnsi="Times New Roman"/>
          <w:sz w:val="24"/>
          <w:szCs w:val="24"/>
        </w:rPr>
        <w:t xml:space="preserve">Взаимодействие с другими организациями и учреждениями в процессе предоставления услуг </w:t>
      </w:r>
    </w:p>
    <w:p w:rsidR="00226EF8" w:rsidRPr="00B45E3C" w:rsidRDefault="00226EF8" w:rsidP="00226EF8">
      <w:pPr>
        <w:rPr>
          <w:u w:val="single"/>
        </w:rPr>
      </w:pPr>
      <w:r w:rsidRPr="00B45E3C">
        <w:rPr>
          <w:u w:val="single"/>
          <w:lang w:val="en-US"/>
        </w:rPr>
        <w:t>III</w:t>
      </w:r>
      <w:r w:rsidRPr="00B45E3C">
        <w:rPr>
          <w:u w:val="single"/>
        </w:rPr>
        <w:t>. Должностные обязанности практиканта</w:t>
      </w:r>
    </w:p>
    <w:p w:rsidR="00226EF8" w:rsidRPr="00B45E3C" w:rsidRDefault="00226EF8" w:rsidP="00226EF8">
      <w:pPr>
        <w:pStyle w:val="aff0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5E3C">
        <w:rPr>
          <w:rFonts w:ascii="Times New Roman" w:hAnsi="Times New Roman"/>
          <w:sz w:val="24"/>
          <w:szCs w:val="24"/>
        </w:rPr>
        <w:t>Должность, в которой проходил практику обучающийся</w:t>
      </w:r>
    </w:p>
    <w:p w:rsidR="00226EF8" w:rsidRPr="00B45E3C" w:rsidRDefault="00226EF8" w:rsidP="00226EF8">
      <w:pPr>
        <w:pStyle w:val="aff0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5E3C">
        <w:rPr>
          <w:rFonts w:ascii="Times New Roman" w:hAnsi="Times New Roman"/>
          <w:sz w:val="24"/>
          <w:szCs w:val="24"/>
        </w:rPr>
        <w:t xml:space="preserve">Обязанности должностного лица </w:t>
      </w:r>
    </w:p>
    <w:p w:rsidR="00226EF8" w:rsidRPr="00B45E3C" w:rsidRDefault="00226EF8" w:rsidP="00226EF8">
      <w:pPr>
        <w:pStyle w:val="aff0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5E3C">
        <w:rPr>
          <w:rFonts w:ascii="Times New Roman" w:hAnsi="Times New Roman"/>
          <w:sz w:val="24"/>
          <w:szCs w:val="24"/>
        </w:rPr>
        <w:t>Работа, выполняемая практикантом в рамках данной должности</w:t>
      </w:r>
    </w:p>
    <w:p w:rsidR="00226EF8" w:rsidRPr="00B45E3C" w:rsidRDefault="00226EF8" w:rsidP="00226EF8">
      <w:pPr>
        <w:pStyle w:val="aff0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5E3C">
        <w:rPr>
          <w:rFonts w:ascii="Times New Roman" w:hAnsi="Times New Roman"/>
          <w:sz w:val="24"/>
          <w:szCs w:val="24"/>
        </w:rPr>
        <w:t>Профессиональные навыки, развиваемые практикантом</w:t>
      </w:r>
    </w:p>
    <w:p w:rsidR="00226EF8" w:rsidRPr="00B45E3C" w:rsidRDefault="00226EF8" w:rsidP="00226EF8"/>
    <w:p w:rsidR="00226EF8" w:rsidRPr="00B45E3C" w:rsidRDefault="00226EF8" w:rsidP="00226EF8">
      <w:r w:rsidRPr="00B45E3C"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0"/>
        <w:gridCol w:w="1345"/>
      </w:tblGrid>
      <w:tr w:rsidR="00226EF8" w:rsidRPr="00B45E3C" w:rsidTr="00DC2768">
        <w:tc>
          <w:tcPr>
            <w:tcW w:w="8472" w:type="dxa"/>
            <w:shd w:val="clear" w:color="auto" w:fill="auto"/>
          </w:tcPr>
          <w:p w:rsidR="00226EF8" w:rsidRPr="00B76162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 w:rsidRPr="00B76162">
              <w:rPr>
                <w:rFonts w:eastAsia="Calibri"/>
                <w:lang w:bidi="mr-IN"/>
              </w:rPr>
              <w:t>Критерии оценки</w:t>
            </w:r>
          </w:p>
        </w:tc>
        <w:tc>
          <w:tcPr>
            <w:tcW w:w="1381" w:type="dxa"/>
            <w:shd w:val="clear" w:color="auto" w:fill="auto"/>
          </w:tcPr>
          <w:p w:rsidR="00226EF8" w:rsidRPr="00B76162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 w:rsidRPr="00B76162">
              <w:rPr>
                <w:rFonts w:eastAsia="Calibri"/>
                <w:lang w:bidi="mr-IN"/>
              </w:rPr>
              <w:t>Баллы</w:t>
            </w:r>
          </w:p>
        </w:tc>
      </w:tr>
      <w:tr w:rsidR="00226EF8" w:rsidRPr="00B45E3C" w:rsidTr="00DC2768">
        <w:tc>
          <w:tcPr>
            <w:tcW w:w="8472" w:type="dxa"/>
            <w:shd w:val="clear" w:color="auto" w:fill="auto"/>
          </w:tcPr>
          <w:p w:rsidR="00226EF8" w:rsidRPr="00B76162" w:rsidRDefault="00226EF8" w:rsidP="00DC2768">
            <w:pPr>
              <w:jc w:val="both"/>
              <w:rPr>
                <w:rFonts w:eastAsia="Calibri"/>
                <w:bCs/>
                <w:iCs/>
              </w:rPr>
            </w:pPr>
            <w:r w:rsidRPr="00B76162">
              <w:rPr>
                <w:rFonts w:eastAsia="Calibri"/>
                <w:bCs/>
                <w:iCs/>
              </w:rPr>
              <w:t>Представлена полная и подробная информация по всем разделам</w:t>
            </w:r>
          </w:p>
        </w:tc>
        <w:tc>
          <w:tcPr>
            <w:tcW w:w="1381" w:type="dxa"/>
            <w:shd w:val="clear" w:color="auto" w:fill="auto"/>
          </w:tcPr>
          <w:p w:rsidR="00226EF8" w:rsidRPr="00B76162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 w:rsidRPr="00B76162">
              <w:rPr>
                <w:rFonts w:eastAsia="Calibri"/>
                <w:lang w:bidi="mr-IN"/>
              </w:rPr>
              <w:t>3</w:t>
            </w:r>
          </w:p>
        </w:tc>
      </w:tr>
      <w:tr w:rsidR="00226EF8" w:rsidRPr="00B45E3C" w:rsidTr="00DC2768">
        <w:tc>
          <w:tcPr>
            <w:tcW w:w="8472" w:type="dxa"/>
            <w:shd w:val="clear" w:color="auto" w:fill="auto"/>
          </w:tcPr>
          <w:p w:rsidR="00226EF8" w:rsidRPr="00B76162" w:rsidRDefault="00226EF8" w:rsidP="00DC2768">
            <w:pPr>
              <w:jc w:val="both"/>
              <w:rPr>
                <w:rFonts w:eastAsia="Calibri"/>
                <w:bCs/>
                <w:iCs/>
              </w:rPr>
            </w:pPr>
            <w:r w:rsidRPr="00B76162">
              <w:rPr>
                <w:rFonts w:eastAsia="Calibri"/>
                <w:bCs/>
                <w:iCs/>
              </w:rPr>
              <w:t>Представлена полная информация по всем разделам, есть неточности</w:t>
            </w:r>
          </w:p>
        </w:tc>
        <w:tc>
          <w:tcPr>
            <w:tcW w:w="1381" w:type="dxa"/>
            <w:shd w:val="clear" w:color="auto" w:fill="auto"/>
          </w:tcPr>
          <w:p w:rsidR="00226EF8" w:rsidRPr="00B76162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 w:rsidRPr="00B76162">
              <w:rPr>
                <w:rFonts w:eastAsia="Calibri"/>
                <w:lang w:bidi="mr-IN"/>
              </w:rPr>
              <w:t>2</w:t>
            </w:r>
          </w:p>
        </w:tc>
      </w:tr>
      <w:tr w:rsidR="00226EF8" w:rsidRPr="00B45E3C" w:rsidTr="00DC2768">
        <w:tc>
          <w:tcPr>
            <w:tcW w:w="8472" w:type="dxa"/>
            <w:shd w:val="clear" w:color="auto" w:fill="auto"/>
          </w:tcPr>
          <w:p w:rsidR="00226EF8" w:rsidRPr="00B76162" w:rsidRDefault="00226EF8" w:rsidP="00DC2768">
            <w:pPr>
              <w:jc w:val="both"/>
              <w:rPr>
                <w:rFonts w:eastAsia="Calibri"/>
                <w:bCs/>
                <w:iCs/>
              </w:rPr>
            </w:pPr>
            <w:r w:rsidRPr="00B76162">
              <w:rPr>
                <w:rFonts w:eastAsia="Calibri"/>
                <w:bCs/>
                <w:iCs/>
              </w:rPr>
              <w:t>Представлена неполная информация по одному-двум разделам</w:t>
            </w:r>
          </w:p>
        </w:tc>
        <w:tc>
          <w:tcPr>
            <w:tcW w:w="1381" w:type="dxa"/>
            <w:shd w:val="clear" w:color="auto" w:fill="auto"/>
          </w:tcPr>
          <w:p w:rsidR="00226EF8" w:rsidRPr="00B76162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 w:rsidRPr="00B76162">
              <w:rPr>
                <w:rFonts w:eastAsia="Calibri"/>
                <w:lang w:bidi="mr-IN"/>
              </w:rPr>
              <w:t>1</w:t>
            </w:r>
          </w:p>
        </w:tc>
      </w:tr>
    </w:tbl>
    <w:p w:rsidR="00226EF8" w:rsidRDefault="00226EF8" w:rsidP="00226EF8">
      <w:pPr>
        <w:autoSpaceDE w:val="0"/>
        <w:autoSpaceDN w:val="0"/>
        <w:adjustRightInd w:val="0"/>
        <w:jc w:val="both"/>
        <w:rPr>
          <w:b/>
          <w:bCs/>
          <w:lang w:bidi="mr-IN"/>
        </w:rPr>
      </w:pPr>
    </w:p>
    <w:p w:rsidR="00226EF8" w:rsidRPr="00E239D0" w:rsidRDefault="00226EF8" w:rsidP="00226EF8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3 балла</w:t>
      </w:r>
      <w:r w:rsidRPr="00E239D0">
        <w:rPr>
          <w:bCs/>
        </w:rPr>
        <w:t>;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2 балла</w:t>
      </w:r>
      <w:r w:rsidRPr="00E239D0">
        <w:rPr>
          <w:bCs/>
        </w:rPr>
        <w:t>;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1 балл</w:t>
      </w:r>
      <w:r w:rsidRPr="00E239D0">
        <w:rPr>
          <w:bCs/>
        </w:rPr>
        <w:t>;</w:t>
      </w:r>
    </w:p>
    <w:p w:rsidR="00226EF8" w:rsidRPr="008137AD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 баллов.</w:t>
      </w:r>
    </w:p>
    <w:p w:rsidR="00226EF8" w:rsidRDefault="00226EF8" w:rsidP="00226EF8">
      <w:pPr>
        <w:autoSpaceDE w:val="0"/>
        <w:autoSpaceDN w:val="0"/>
        <w:adjustRightInd w:val="0"/>
        <w:jc w:val="both"/>
        <w:rPr>
          <w:b/>
        </w:rPr>
      </w:pPr>
    </w:p>
    <w:p w:rsidR="00226EF8" w:rsidRDefault="00226EF8" w:rsidP="00226EF8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Задание 2</w:t>
      </w:r>
      <w:r w:rsidRPr="00B45E3C">
        <w:rPr>
          <w:b/>
        </w:rPr>
        <w:t>.</w:t>
      </w:r>
      <w:r>
        <w:rPr>
          <w:b/>
        </w:rPr>
        <w:t xml:space="preserve"> Разработать мини-проект в рамках работы предприятия (организации) по месту прохождения практики</w:t>
      </w:r>
    </w:p>
    <w:p w:rsidR="00226EF8" w:rsidRDefault="00226EF8" w:rsidP="00226EF8">
      <w:pPr>
        <w:autoSpaceDE w:val="0"/>
        <w:autoSpaceDN w:val="0"/>
        <w:adjustRightInd w:val="0"/>
        <w:jc w:val="both"/>
      </w:pPr>
      <w:r>
        <w:t>Тематика мини-проектов:</w:t>
      </w:r>
    </w:p>
    <w:p w:rsidR="00226EF8" w:rsidRDefault="00226EF8" w:rsidP="00226EF8">
      <w:pPr>
        <w:autoSpaceDE w:val="0"/>
        <w:autoSpaceDN w:val="0"/>
        <w:adjustRightInd w:val="0"/>
        <w:jc w:val="both"/>
      </w:pPr>
      <w:r>
        <w:t>1. Как повысить конкурентоспособность предприятия (организации)</w:t>
      </w:r>
    </w:p>
    <w:p w:rsidR="00226EF8" w:rsidRDefault="00226EF8" w:rsidP="00226EF8">
      <w:pPr>
        <w:autoSpaceDE w:val="0"/>
        <w:autoSpaceDN w:val="0"/>
        <w:adjustRightInd w:val="0"/>
        <w:jc w:val="both"/>
      </w:pPr>
      <w:r>
        <w:lastRenderedPageBreak/>
        <w:t>2. Как заинтересовать и привлечь клиентов</w:t>
      </w:r>
    </w:p>
    <w:p w:rsidR="00226EF8" w:rsidRDefault="00226EF8" w:rsidP="00226EF8">
      <w:pPr>
        <w:autoSpaceDE w:val="0"/>
        <w:autoSpaceDN w:val="0"/>
        <w:adjustRightInd w:val="0"/>
        <w:jc w:val="both"/>
      </w:pPr>
      <w:r>
        <w:t>3. Как повысить свой профессиональный уровень</w:t>
      </w:r>
    </w:p>
    <w:p w:rsidR="00226EF8" w:rsidRDefault="00226EF8" w:rsidP="00226EF8">
      <w:pPr>
        <w:autoSpaceDE w:val="0"/>
        <w:autoSpaceDN w:val="0"/>
        <w:adjustRightInd w:val="0"/>
        <w:jc w:val="both"/>
      </w:pPr>
      <w:r>
        <w:t>4. Как организовать отдых выходного дня для коллектива предприятия (организации)</w:t>
      </w:r>
    </w:p>
    <w:p w:rsidR="00226EF8" w:rsidRPr="00A60A8A" w:rsidRDefault="00226EF8" w:rsidP="00226EF8">
      <w:pPr>
        <w:autoSpaceDE w:val="0"/>
        <w:autoSpaceDN w:val="0"/>
        <w:adjustRightInd w:val="0"/>
        <w:jc w:val="both"/>
      </w:pPr>
      <w:r>
        <w:t>5. Как организовать корпоративное мероприятие с целью совершенствования профессиональных навыков</w:t>
      </w:r>
    </w:p>
    <w:p w:rsidR="00226EF8" w:rsidRDefault="00226EF8" w:rsidP="00226EF8"/>
    <w:p w:rsidR="00226EF8" w:rsidRDefault="00226EF8" w:rsidP="00226EF8">
      <w:r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5"/>
        <w:gridCol w:w="980"/>
      </w:tblGrid>
      <w:tr w:rsidR="00226EF8" w:rsidRPr="00132149" w:rsidTr="00DC2768">
        <w:tc>
          <w:tcPr>
            <w:tcW w:w="8864" w:type="dxa"/>
            <w:shd w:val="clear" w:color="auto" w:fill="auto"/>
          </w:tcPr>
          <w:p w:rsidR="00226EF8" w:rsidRPr="00132149" w:rsidRDefault="00226EF8" w:rsidP="00DC2768">
            <w:pPr>
              <w:jc w:val="center"/>
              <w:rPr>
                <w:bCs/>
              </w:rPr>
            </w:pPr>
            <w:r w:rsidRPr="00132149">
              <w:rPr>
                <w:bCs/>
              </w:rPr>
              <w:t>Критерии оценки</w:t>
            </w:r>
          </w:p>
        </w:tc>
        <w:tc>
          <w:tcPr>
            <w:tcW w:w="989" w:type="dxa"/>
            <w:shd w:val="clear" w:color="auto" w:fill="auto"/>
          </w:tcPr>
          <w:p w:rsidR="00226EF8" w:rsidRPr="00132149" w:rsidRDefault="00226EF8" w:rsidP="00DC2768">
            <w:pPr>
              <w:rPr>
                <w:bCs/>
              </w:rPr>
            </w:pPr>
            <w:r w:rsidRPr="00132149">
              <w:rPr>
                <w:bCs/>
              </w:rPr>
              <w:t xml:space="preserve">Баллы </w:t>
            </w: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>1. Владение методологическим аппаратом проектной деятельности ,</w:t>
            </w:r>
            <w:r>
              <w:t xml:space="preserve"> 0-3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>- обоснование актуальности поставленной проблемы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  <w:r>
              <w:t>0-1</w:t>
            </w: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>- корректность формулировки целей и задач проекта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  <w:r>
              <w:t>0-1</w:t>
            </w: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>- обоснование теоретической и/или практической значимости результатов исследования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  <w:r>
              <w:t>0-1</w:t>
            </w: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>2. Качество с</w:t>
            </w:r>
            <w:r>
              <w:t>одержания проектной работы, 0-8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>- выводы и результаты работы соответствуют поставленным целям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  <w:r>
              <w:t>0-1</w:t>
            </w: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 xml:space="preserve">- результаты исследования доведены до идеи (потенциальной возможности) применения на практике. 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  <w:r w:rsidRPr="00FB47A3">
              <w:t>0-2</w:t>
            </w: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>- наличие в проекте проектных заданий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  <w:r w:rsidRPr="00FB47A3">
              <w:t>0-2</w:t>
            </w: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>- оригинальность, неповторимость проекта,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  <w:r>
              <w:t>0-2</w:t>
            </w: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>- наличие перспективы развития темы проекта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  <w:r>
              <w:t>0-1</w:t>
            </w: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>3. Качество представления проекта (презентации, раздаточный матер</w:t>
            </w:r>
            <w:r>
              <w:t>иал, фото-видео-отчетность), 0-4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>- соответствие содержания презентации теме и содержанию проекта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  <w:r w:rsidRPr="00FB47A3">
              <w:t>0-1</w:t>
            </w: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>- выделение в содержании презентации блоков решаемых в проекте задач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  <w:r w:rsidRPr="00FB47A3">
              <w:t>0-1</w:t>
            </w: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>- представление модели, отражающей логику выполнения проекта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  <w:r w:rsidRPr="00FB47A3">
              <w:t>0-1</w:t>
            </w: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>- лаконичность и максимальная информативность текста на слайде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  <w:r w:rsidRPr="00FB47A3">
              <w:t>0-1</w:t>
            </w: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>4. Рефлексивно-коммуникативные компетенции (в процессе защиты), 0-5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>- 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  <w:r w:rsidRPr="00FB47A3">
              <w:t>0-1</w:t>
            </w: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>- оценка собственной деятельности (личного вклада) , критичность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  <w:r w:rsidRPr="00FB47A3">
              <w:t>0-1</w:t>
            </w: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>- 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  <w:r w:rsidRPr="00FB47A3">
              <w:t>0-1</w:t>
            </w: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>- обоснование основных положений проекта и достигнутых результатов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  <w:r w:rsidRPr="00FB47A3">
              <w:t>0-1</w:t>
            </w: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>- умение вести диалог и давать комментарии в ходе ответов на вопросы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  <w:r w:rsidRPr="00FB47A3">
              <w:t>0-1</w:t>
            </w:r>
          </w:p>
        </w:tc>
      </w:tr>
      <w:tr w:rsidR="00226EF8" w:rsidRPr="00FB47A3" w:rsidTr="00DC2768">
        <w:tc>
          <w:tcPr>
            <w:tcW w:w="8864" w:type="dxa"/>
            <w:shd w:val="clear" w:color="auto" w:fill="auto"/>
          </w:tcPr>
          <w:p w:rsidR="00226EF8" w:rsidRPr="00FB47A3" w:rsidRDefault="00226EF8" w:rsidP="00DC2768">
            <w:r w:rsidRPr="00FB47A3">
              <w:t>ИТОГО:</w:t>
            </w:r>
          </w:p>
        </w:tc>
        <w:tc>
          <w:tcPr>
            <w:tcW w:w="989" w:type="dxa"/>
            <w:shd w:val="clear" w:color="auto" w:fill="auto"/>
          </w:tcPr>
          <w:p w:rsidR="00226EF8" w:rsidRPr="00FB47A3" w:rsidRDefault="00226EF8" w:rsidP="00DC2768">
            <w:pPr>
              <w:jc w:val="center"/>
            </w:pPr>
            <w:r>
              <w:t>0-20</w:t>
            </w:r>
          </w:p>
        </w:tc>
      </w:tr>
    </w:tbl>
    <w:p w:rsidR="00226EF8" w:rsidRDefault="00226EF8" w:rsidP="00226EF8">
      <w:pPr>
        <w:jc w:val="both"/>
      </w:pPr>
    </w:p>
    <w:p w:rsidR="00226EF8" w:rsidRPr="00E239D0" w:rsidRDefault="00226EF8" w:rsidP="00226EF8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18-20</w:t>
      </w:r>
      <w:r w:rsidRPr="00E239D0">
        <w:rPr>
          <w:bCs/>
        </w:rPr>
        <w:t xml:space="preserve"> баллов;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15-17</w:t>
      </w:r>
      <w:r w:rsidRPr="00E239D0">
        <w:rPr>
          <w:bCs/>
        </w:rPr>
        <w:t xml:space="preserve"> баллов;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11-14 баллов</w:t>
      </w:r>
      <w:r w:rsidRPr="00E239D0">
        <w:rPr>
          <w:bCs/>
        </w:rPr>
        <w:t>;</w:t>
      </w:r>
    </w:p>
    <w:p w:rsidR="00226EF8" w:rsidRPr="008972F5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0-10 баллов.</w:t>
      </w:r>
    </w:p>
    <w:p w:rsidR="00226EF8" w:rsidRDefault="00226EF8" w:rsidP="00226EF8">
      <w:pPr>
        <w:autoSpaceDE w:val="0"/>
        <w:autoSpaceDN w:val="0"/>
        <w:adjustRightInd w:val="0"/>
        <w:jc w:val="both"/>
        <w:rPr>
          <w:b/>
          <w:bCs/>
          <w:lang w:bidi="mr-IN"/>
        </w:rPr>
      </w:pPr>
    </w:p>
    <w:p w:rsidR="00226EF8" w:rsidRDefault="00226EF8" w:rsidP="00226EF8">
      <w:pPr>
        <w:autoSpaceDE w:val="0"/>
        <w:autoSpaceDN w:val="0"/>
        <w:adjustRightInd w:val="0"/>
        <w:rPr>
          <w:b/>
          <w:bCs/>
          <w:lang w:bidi="mr-IN"/>
        </w:rPr>
      </w:pPr>
      <w:r>
        <w:rPr>
          <w:b/>
          <w:bCs/>
          <w:lang w:bidi="mr-IN"/>
        </w:rPr>
        <w:t>Задание 3. Формирование источников информации дипломного исследования</w:t>
      </w:r>
    </w:p>
    <w:p w:rsidR="00226EF8" w:rsidRDefault="00226EF8" w:rsidP="00226EF8">
      <w:pPr>
        <w:pStyle w:val="aff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основе </w:t>
      </w:r>
      <w:proofErr w:type="spellStart"/>
      <w:r>
        <w:rPr>
          <w:rFonts w:ascii="Times New Roman" w:hAnsi="Times New Roman"/>
          <w:sz w:val="24"/>
          <w:szCs w:val="24"/>
        </w:rPr>
        <w:t>интернет-ресурсов</w:t>
      </w:r>
      <w:proofErr w:type="spellEnd"/>
      <w:r>
        <w:rPr>
          <w:rFonts w:ascii="Times New Roman" w:hAnsi="Times New Roman"/>
          <w:sz w:val="24"/>
          <w:szCs w:val="24"/>
        </w:rPr>
        <w:t xml:space="preserve"> сформировать перечень источников информации для научно-исследовательской работы, в которую должны войти:</w:t>
      </w:r>
    </w:p>
    <w:p w:rsidR="00226EF8" w:rsidRDefault="00226EF8" w:rsidP="00226EF8">
      <w:pPr>
        <w:pStyle w:val="aff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Официальные сайты органов федеральной, региональной и муниципальной власти</w:t>
      </w:r>
    </w:p>
    <w:p w:rsidR="00226EF8" w:rsidRDefault="00226EF8" w:rsidP="00226EF8">
      <w:pPr>
        <w:pStyle w:val="aff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Официальные сайты специализированных организаций и учреждений</w:t>
      </w:r>
    </w:p>
    <w:p w:rsidR="00226EF8" w:rsidRDefault="00226EF8" w:rsidP="00226EF8">
      <w:pPr>
        <w:pStyle w:val="aff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Специальная литература</w:t>
      </w:r>
    </w:p>
    <w:p w:rsidR="00226EF8" w:rsidRDefault="00226EF8" w:rsidP="00226EF8">
      <w:pPr>
        <w:pStyle w:val="aff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Учебная литература</w:t>
      </w:r>
    </w:p>
    <w:p w:rsidR="00226EF8" w:rsidRDefault="00226EF8" w:rsidP="00226EF8">
      <w:pPr>
        <w:pStyle w:val="aff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226EF8" w:rsidRPr="00BF015B" w:rsidRDefault="00226EF8" w:rsidP="00226EF8">
      <w:pPr>
        <w:autoSpaceDE w:val="0"/>
        <w:autoSpaceDN w:val="0"/>
        <w:adjustRightInd w:val="0"/>
        <w:spacing w:line="23" w:lineRule="atLeast"/>
        <w:jc w:val="both"/>
        <w:rPr>
          <w:lang w:bidi="mr-IN"/>
        </w:rPr>
      </w:pPr>
      <w:r w:rsidRPr="00BF015B">
        <w:rPr>
          <w:lang w:bidi="mr-IN"/>
        </w:rPr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0"/>
        <w:gridCol w:w="1345"/>
      </w:tblGrid>
      <w:tr w:rsidR="00226EF8" w:rsidTr="00DC2768">
        <w:tc>
          <w:tcPr>
            <w:tcW w:w="8210" w:type="dxa"/>
            <w:shd w:val="clear" w:color="auto" w:fill="auto"/>
          </w:tcPr>
          <w:p w:rsidR="00226EF8" w:rsidRPr="00D3333F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 w:rsidRPr="00D3333F">
              <w:rPr>
                <w:rFonts w:eastAsia="Calibri"/>
                <w:lang w:bidi="mr-IN"/>
              </w:rPr>
              <w:t>Критерии оценки</w:t>
            </w:r>
          </w:p>
        </w:tc>
        <w:tc>
          <w:tcPr>
            <w:tcW w:w="1361" w:type="dxa"/>
            <w:shd w:val="clear" w:color="auto" w:fill="auto"/>
          </w:tcPr>
          <w:p w:rsidR="00226EF8" w:rsidRPr="00D3333F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 w:rsidRPr="00D3333F">
              <w:rPr>
                <w:rFonts w:eastAsia="Calibri"/>
                <w:lang w:bidi="mr-IN"/>
              </w:rPr>
              <w:t>Баллы</w:t>
            </w:r>
          </w:p>
        </w:tc>
      </w:tr>
      <w:tr w:rsidR="00226EF8" w:rsidTr="00DC2768">
        <w:tc>
          <w:tcPr>
            <w:tcW w:w="8210" w:type="dxa"/>
            <w:shd w:val="clear" w:color="auto" w:fill="auto"/>
          </w:tcPr>
          <w:p w:rsidR="00226EF8" w:rsidRPr="00D3333F" w:rsidRDefault="00226EF8" w:rsidP="00DC2768">
            <w:pPr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База данных представлена</w:t>
            </w:r>
            <w:r w:rsidRPr="00D3333F">
              <w:rPr>
                <w:rFonts w:eastAsia="Calibri"/>
                <w:bCs/>
                <w:iCs/>
              </w:rPr>
              <w:t xml:space="preserve"> в полном объеме согласно утвержденной структуре</w:t>
            </w:r>
          </w:p>
        </w:tc>
        <w:tc>
          <w:tcPr>
            <w:tcW w:w="1361" w:type="dxa"/>
            <w:shd w:val="clear" w:color="auto" w:fill="auto"/>
          </w:tcPr>
          <w:p w:rsidR="00226EF8" w:rsidRPr="00D3333F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6</w:t>
            </w:r>
          </w:p>
        </w:tc>
      </w:tr>
      <w:tr w:rsidR="00226EF8" w:rsidTr="00DC2768">
        <w:tc>
          <w:tcPr>
            <w:tcW w:w="8210" w:type="dxa"/>
            <w:shd w:val="clear" w:color="auto" w:fill="auto"/>
          </w:tcPr>
          <w:p w:rsidR="00226EF8" w:rsidRPr="00D3333F" w:rsidRDefault="00226EF8" w:rsidP="00DC2768">
            <w:pPr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База данных представлена</w:t>
            </w:r>
            <w:r w:rsidRPr="00D3333F">
              <w:rPr>
                <w:rFonts w:eastAsia="Calibri"/>
                <w:bCs/>
                <w:iCs/>
              </w:rPr>
              <w:t xml:space="preserve"> не в полном о</w:t>
            </w:r>
            <w:r>
              <w:rPr>
                <w:rFonts w:eastAsia="Calibri"/>
                <w:bCs/>
                <w:iCs/>
              </w:rPr>
              <w:t>бъеме, есть недостатки по 1 пункту</w:t>
            </w:r>
          </w:p>
        </w:tc>
        <w:tc>
          <w:tcPr>
            <w:tcW w:w="1361" w:type="dxa"/>
            <w:shd w:val="clear" w:color="auto" w:fill="auto"/>
          </w:tcPr>
          <w:p w:rsidR="00226EF8" w:rsidRPr="00D3333F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5</w:t>
            </w:r>
          </w:p>
        </w:tc>
      </w:tr>
      <w:tr w:rsidR="00226EF8" w:rsidTr="00DC2768">
        <w:tc>
          <w:tcPr>
            <w:tcW w:w="8210" w:type="dxa"/>
            <w:shd w:val="clear" w:color="auto" w:fill="auto"/>
          </w:tcPr>
          <w:p w:rsidR="00226EF8" w:rsidRPr="00D3333F" w:rsidRDefault="00226EF8" w:rsidP="00DC2768">
            <w:pPr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База данных представлена</w:t>
            </w:r>
            <w:r w:rsidRPr="00D3333F">
              <w:rPr>
                <w:rFonts w:eastAsia="Calibri"/>
                <w:bCs/>
                <w:iCs/>
              </w:rPr>
              <w:t xml:space="preserve"> не в полном о</w:t>
            </w:r>
            <w:r>
              <w:rPr>
                <w:rFonts w:eastAsia="Calibri"/>
                <w:bCs/>
                <w:iCs/>
              </w:rPr>
              <w:t>бъеме, есть недостатки по 2-м пунктам</w:t>
            </w:r>
          </w:p>
        </w:tc>
        <w:tc>
          <w:tcPr>
            <w:tcW w:w="1361" w:type="dxa"/>
            <w:shd w:val="clear" w:color="auto" w:fill="auto"/>
          </w:tcPr>
          <w:p w:rsidR="00226EF8" w:rsidRPr="00D3333F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4</w:t>
            </w:r>
          </w:p>
        </w:tc>
      </w:tr>
    </w:tbl>
    <w:p w:rsidR="00226EF8" w:rsidRDefault="00226EF8" w:rsidP="00226EF8">
      <w:pPr>
        <w:autoSpaceDE w:val="0"/>
        <w:autoSpaceDN w:val="0"/>
        <w:adjustRightInd w:val="0"/>
        <w:rPr>
          <w:lang w:bidi="mr-IN"/>
        </w:rPr>
      </w:pPr>
    </w:p>
    <w:p w:rsidR="00226EF8" w:rsidRPr="00E239D0" w:rsidRDefault="00226EF8" w:rsidP="00226EF8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6 баллов</w:t>
      </w:r>
      <w:r w:rsidRPr="00E239D0">
        <w:rPr>
          <w:bCs/>
        </w:rPr>
        <w:t>;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5 баллов</w:t>
      </w:r>
      <w:r w:rsidRPr="00E239D0">
        <w:rPr>
          <w:bCs/>
        </w:rPr>
        <w:t>;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4 балла</w:t>
      </w:r>
      <w:r w:rsidRPr="00E239D0">
        <w:rPr>
          <w:bCs/>
        </w:rPr>
        <w:t>;</w:t>
      </w:r>
    </w:p>
    <w:p w:rsidR="00226EF8" w:rsidRPr="006F5583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0-3 баллов</w:t>
      </w:r>
      <w:r w:rsidRPr="00E239D0">
        <w:rPr>
          <w:bCs/>
        </w:rPr>
        <w:t>.</w:t>
      </w:r>
    </w:p>
    <w:p w:rsidR="00226EF8" w:rsidRDefault="00226EF8" w:rsidP="00226EF8">
      <w:pPr>
        <w:autoSpaceDE w:val="0"/>
        <w:autoSpaceDN w:val="0"/>
        <w:adjustRightInd w:val="0"/>
        <w:rPr>
          <w:lang w:bidi="mr-IN"/>
        </w:rPr>
      </w:pPr>
    </w:p>
    <w:p w:rsidR="00226EF8" w:rsidRPr="00662B28" w:rsidRDefault="00226EF8" w:rsidP="00226EF8">
      <w:pPr>
        <w:autoSpaceDE w:val="0"/>
        <w:autoSpaceDN w:val="0"/>
        <w:adjustRightInd w:val="0"/>
        <w:jc w:val="both"/>
        <w:rPr>
          <w:b/>
        </w:rPr>
      </w:pPr>
      <w:r>
        <w:rPr>
          <w:b/>
          <w:bCs/>
          <w:lang w:bidi="mr-IN"/>
        </w:rPr>
        <w:t xml:space="preserve">Задание 4. </w:t>
      </w:r>
      <w:r w:rsidRPr="00662B28">
        <w:rPr>
          <w:b/>
        </w:rPr>
        <w:t xml:space="preserve">Сформировать базу данных для дипломного исследования. </w:t>
      </w:r>
    </w:p>
    <w:p w:rsidR="00226EF8" w:rsidRPr="00662B28" w:rsidRDefault="00226EF8" w:rsidP="00226EF8">
      <w:pPr>
        <w:autoSpaceDE w:val="0"/>
        <w:autoSpaceDN w:val="0"/>
        <w:adjustRightInd w:val="0"/>
        <w:jc w:val="both"/>
        <w:rPr>
          <w:b/>
          <w:bCs/>
          <w:lang w:bidi="mr-IN"/>
        </w:rPr>
      </w:pPr>
      <w:r>
        <w:t>В базу данных должны войти:</w:t>
      </w:r>
    </w:p>
    <w:p w:rsidR="00226EF8" w:rsidRDefault="00226EF8" w:rsidP="00226EF8">
      <w:pPr>
        <w:pStyle w:val="aff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Данные официальных сайтов органов федеральной, региональной и муниципальной власти</w:t>
      </w:r>
    </w:p>
    <w:p w:rsidR="00226EF8" w:rsidRDefault="00226EF8" w:rsidP="00226EF8">
      <w:pPr>
        <w:pStyle w:val="aff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Данные официальных сайтов специализированных организаций и учреждений</w:t>
      </w:r>
    </w:p>
    <w:p w:rsidR="00226EF8" w:rsidRDefault="00226EF8" w:rsidP="00226EF8">
      <w:pPr>
        <w:pStyle w:val="aff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Картографические материалы </w:t>
      </w:r>
    </w:p>
    <w:p w:rsidR="00226EF8" w:rsidRDefault="00226EF8" w:rsidP="00226EF8">
      <w:pPr>
        <w:pStyle w:val="aff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Иллюстративные материалы авторов</w:t>
      </w:r>
    </w:p>
    <w:p w:rsidR="00226EF8" w:rsidRDefault="00226EF8" w:rsidP="00226EF8">
      <w:pPr>
        <w:pStyle w:val="aff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Иллюстративные материалы из собственного архива</w:t>
      </w:r>
    </w:p>
    <w:p w:rsidR="00226EF8" w:rsidRDefault="00226EF8" w:rsidP="00226EF8">
      <w:pPr>
        <w:pStyle w:val="aff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Специальная литература</w:t>
      </w:r>
    </w:p>
    <w:p w:rsidR="00226EF8" w:rsidRDefault="00226EF8" w:rsidP="00226EF8">
      <w:pPr>
        <w:pStyle w:val="aff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Данные архивов специализированных организаций и учреждений</w:t>
      </w:r>
    </w:p>
    <w:p w:rsidR="00226EF8" w:rsidRDefault="00226EF8" w:rsidP="00226EF8">
      <w:pPr>
        <w:pStyle w:val="aff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26EF8" w:rsidRPr="00BF015B" w:rsidRDefault="00226EF8" w:rsidP="00226EF8">
      <w:pPr>
        <w:autoSpaceDE w:val="0"/>
        <w:autoSpaceDN w:val="0"/>
        <w:adjustRightInd w:val="0"/>
        <w:spacing w:line="23" w:lineRule="atLeast"/>
        <w:jc w:val="both"/>
        <w:rPr>
          <w:lang w:bidi="mr-IN"/>
        </w:rPr>
      </w:pPr>
      <w:r w:rsidRPr="00BF015B">
        <w:rPr>
          <w:lang w:bidi="mr-IN"/>
        </w:rPr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0"/>
        <w:gridCol w:w="1345"/>
      </w:tblGrid>
      <w:tr w:rsidR="00226EF8" w:rsidTr="00DC2768">
        <w:tc>
          <w:tcPr>
            <w:tcW w:w="8210" w:type="dxa"/>
            <w:shd w:val="clear" w:color="auto" w:fill="auto"/>
          </w:tcPr>
          <w:p w:rsidR="00226EF8" w:rsidRPr="00D3333F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 w:rsidRPr="00D3333F">
              <w:rPr>
                <w:rFonts w:eastAsia="Calibri"/>
                <w:lang w:bidi="mr-IN"/>
              </w:rPr>
              <w:t>Критерии оценки</w:t>
            </w:r>
          </w:p>
        </w:tc>
        <w:tc>
          <w:tcPr>
            <w:tcW w:w="1361" w:type="dxa"/>
            <w:shd w:val="clear" w:color="auto" w:fill="auto"/>
          </w:tcPr>
          <w:p w:rsidR="00226EF8" w:rsidRPr="00D3333F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 w:rsidRPr="00D3333F">
              <w:rPr>
                <w:rFonts w:eastAsia="Calibri"/>
                <w:lang w:bidi="mr-IN"/>
              </w:rPr>
              <w:t>Баллы</w:t>
            </w:r>
          </w:p>
        </w:tc>
      </w:tr>
      <w:tr w:rsidR="00226EF8" w:rsidTr="00DC2768">
        <w:tc>
          <w:tcPr>
            <w:tcW w:w="8210" w:type="dxa"/>
            <w:shd w:val="clear" w:color="auto" w:fill="auto"/>
          </w:tcPr>
          <w:p w:rsidR="00226EF8" w:rsidRPr="00D3333F" w:rsidRDefault="00226EF8" w:rsidP="00DC2768">
            <w:pPr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База данных представлена</w:t>
            </w:r>
            <w:r w:rsidRPr="00D3333F">
              <w:rPr>
                <w:rFonts w:eastAsia="Calibri"/>
                <w:bCs/>
                <w:iCs/>
              </w:rPr>
              <w:t xml:space="preserve"> в полном объеме согласно утвержденной структуре</w:t>
            </w:r>
          </w:p>
        </w:tc>
        <w:tc>
          <w:tcPr>
            <w:tcW w:w="1361" w:type="dxa"/>
            <w:shd w:val="clear" w:color="auto" w:fill="auto"/>
          </w:tcPr>
          <w:p w:rsidR="00226EF8" w:rsidRPr="00D3333F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6</w:t>
            </w:r>
          </w:p>
        </w:tc>
      </w:tr>
      <w:tr w:rsidR="00226EF8" w:rsidTr="00DC2768">
        <w:tc>
          <w:tcPr>
            <w:tcW w:w="8210" w:type="dxa"/>
            <w:shd w:val="clear" w:color="auto" w:fill="auto"/>
          </w:tcPr>
          <w:p w:rsidR="00226EF8" w:rsidRPr="00D3333F" w:rsidRDefault="00226EF8" w:rsidP="00DC2768">
            <w:pPr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База данных представлена</w:t>
            </w:r>
            <w:r w:rsidRPr="00D3333F">
              <w:rPr>
                <w:rFonts w:eastAsia="Calibri"/>
                <w:bCs/>
                <w:iCs/>
              </w:rPr>
              <w:t xml:space="preserve"> не в полном о</w:t>
            </w:r>
            <w:r>
              <w:rPr>
                <w:rFonts w:eastAsia="Calibri"/>
                <w:bCs/>
                <w:iCs/>
              </w:rPr>
              <w:t>бъеме, есть недостатки по 1 пункту</w:t>
            </w:r>
          </w:p>
        </w:tc>
        <w:tc>
          <w:tcPr>
            <w:tcW w:w="1361" w:type="dxa"/>
            <w:shd w:val="clear" w:color="auto" w:fill="auto"/>
          </w:tcPr>
          <w:p w:rsidR="00226EF8" w:rsidRPr="00D3333F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5</w:t>
            </w:r>
          </w:p>
        </w:tc>
      </w:tr>
      <w:tr w:rsidR="00226EF8" w:rsidTr="00DC2768">
        <w:tc>
          <w:tcPr>
            <w:tcW w:w="8210" w:type="dxa"/>
            <w:shd w:val="clear" w:color="auto" w:fill="auto"/>
          </w:tcPr>
          <w:p w:rsidR="00226EF8" w:rsidRPr="00D3333F" w:rsidRDefault="00226EF8" w:rsidP="00DC2768">
            <w:pPr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База данных представлена</w:t>
            </w:r>
            <w:r w:rsidRPr="00D3333F">
              <w:rPr>
                <w:rFonts w:eastAsia="Calibri"/>
                <w:bCs/>
                <w:iCs/>
              </w:rPr>
              <w:t xml:space="preserve"> не в полном о</w:t>
            </w:r>
            <w:r>
              <w:rPr>
                <w:rFonts w:eastAsia="Calibri"/>
                <w:bCs/>
                <w:iCs/>
              </w:rPr>
              <w:t>бъеме, есть недостатки по 2-м пунктам</w:t>
            </w:r>
          </w:p>
        </w:tc>
        <w:tc>
          <w:tcPr>
            <w:tcW w:w="1361" w:type="dxa"/>
            <w:shd w:val="clear" w:color="auto" w:fill="auto"/>
          </w:tcPr>
          <w:p w:rsidR="00226EF8" w:rsidRPr="00D3333F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4</w:t>
            </w:r>
          </w:p>
        </w:tc>
      </w:tr>
    </w:tbl>
    <w:p w:rsidR="00226EF8" w:rsidRDefault="00226EF8" w:rsidP="00226EF8">
      <w:pPr>
        <w:autoSpaceDE w:val="0"/>
        <w:autoSpaceDN w:val="0"/>
        <w:adjustRightInd w:val="0"/>
        <w:rPr>
          <w:lang w:bidi="mr-IN"/>
        </w:rPr>
      </w:pPr>
    </w:p>
    <w:p w:rsidR="00226EF8" w:rsidRPr="00E239D0" w:rsidRDefault="00226EF8" w:rsidP="00226EF8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6 баллов</w:t>
      </w:r>
      <w:r w:rsidRPr="00E239D0">
        <w:rPr>
          <w:bCs/>
        </w:rPr>
        <w:t>;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5 баллов</w:t>
      </w:r>
      <w:r w:rsidRPr="00E239D0">
        <w:rPr>
          <w:bCs/>
        </w:rPr>
        <w:t>;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4 балла</w:t>
      </w:r>
      <w:r w:rsidRPr="00E239D0">
        <w:rPr>
          <w:bCs/>
        </w:rPr>
        <w:t>;</w:t>
      </w:r>
    </w:p>
    <w:p w:rsidR="00226EF8" w:rsidRPr="006F5583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0-3 баллов</w:t>
      </w:r>
      <w:r w:rsidRPr="00E239D0">
        <w:rPr>
          <w:bCs/>
        </w:rPr>
        <w:t>.</w:t>
      </w:r>
    </w:p>
    <w:p w:rsidR="00226EF8" w:rsidRDefault="00226EF8" w:rsidP="00226EF8">
      <w:pPr>
        <w:autoSpaceDE w:val="0"/>
        <w:autoSpaceDN w:val="0"/>
        <w:adjustRightInd w:val="0"/>
        <w:rPr>
          <w:lang w:bidi="mr-IN"/>
        </w:rPr>
      </w:pPr>
    </w:p>
    <w:p w:rsidR="00226EF8" w:rsidRDefault="00226EF8" w:rsidP="00226EF8">
      <w:pPr>
        <w:autoSpaceDE w:val="0"/>
        <w:autoSpaceDN w:val="0"/>
        <w:adjustRightInd w:val="0"/>
        <w:rPr>
          <w:b/>
        </w:rPr>
      </w:pPr>
      <w:r>
        <w:rPr>
          <w:b/>
        </w:rPr>
        <w:t>Задание 5. Написать текст выпускной квалификационной работы (ВКР).</w:t>
      </w:r>
    </w:p>
    <w:p w:rsidR="00226EF8" w:rsidRDefault="00226EF8" w:rsidP="00226EF8">
      <w:pPr>
        <w:autoSpaceDE w:val="0"/>
        <w:autoSpaceDN w:val="0"/>
        <w:adjustRightInd w:val="0"/>
        <w:jc w:val="both"/>
      </w:pPr>
      <w:r>
        <w:t>Структуру ВКР необходимо согласовать с научным руководителем дипломного исследования. Текст ВКР должен включать введение (актуальность, цель, задачи, объект, предмет, методы исследования, практическая значимость), теоретическую главу/главы, прикладную главу/главы, заключение (аргументированные выводы), список источников информации.</w:t>
      </w:r>
    </w:p>
    <w:p w:rsidR="00226EF8" w:rsidRPr="009D677A" w:rsidRDefault="00226EF8" w:rsidP="00226EF8">
      <w:pPr>
        <w:pStyle w:val="aff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bidi="mr-IN"/>
        </w:rPr>
      </w:pPr>
      <w:r>
        <w:rPr>
          <w:rFonts w:ascii="Times New Roman" w:hAnsi="Times New Roman"/>
          <w:sz w:val="24"/>
          <w:szCs w:val="24"/>
          <w:lang w:bidi="mr-IN"/>
        </w:rPr>
        <w:t>Критерии оценивания</w:t>
      </w:r>
      <w:r w:rsidRPr="009D677A">
        <w:rPr>
          <w:rFonts w:ascii="Times New Roman" w:hAnsi="Times New Roman"/>
          <w:sz w:val="24"/>
          <w:szCs w:val="24"/>
          <w:lang w:bidi="mr-I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8"/>
        <w:gridCol w:w="1507"/>
      </w:tblGrid>
      <w:tr w:rsidR="00226EF8" w:rsidRPr="00A65FE3" w:rsidTr="00DC2768">
        <w:tc>
          <w:tcPr>
            <w:tcW w:w="8046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lastRenderedPageBreak/>
              <w:t>Критерии</w:t>
            </w:r>
          </w:p>
        </w:tc>
        <w:tc>
          <w:tcPr>
            <w:tcW w:w="1525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 xml:space="preserve">Оценка </w:t>
            </w:r>
          </w:p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>в баллах</w:t>
            </w:r>
          </w:p>
        </w:tc>
      </w:tr>
      <w:tr w:rsidR="00226EF8" w:rsidRPr="00A65FE3" w:rsidTr="00DC2768">
        <w:tc>
          <w:tcPr>
            <w:tcW w:w="8046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lang w:bidi="mr-IN"/>
              </w:rPr>
            </w:pPr>
            <w:r>
              <w:rPr>
                <w:lang w:bidi="mr-IN"/>
              </w:rPr>
              <w:t>Введение</w:t>
            </w:r>
          </w:p>
        </w:tc>
        <w:tc>
          <w:tcPr>
            <w:tcW w:w="1525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2</w:t>
            </w:r>
          </w:p>
        </w:tc>
      </w:tr>
      <w:tr w:rsidR="00226EF8" w:rsidRPr="00A65FE3" w:rsidTr="00DC2768">
        <w:tc>
          <w:tcPr>
            <w:tcW w:w="8046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t>Теоретическая глава/главы</w:t>
            </w:r>
          </w:p>
        </w:tc>
        <w:tc>
          <w:tcPr>
            <w:tcW w:w="1525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4</w:t>
            </w:r>
          </w:p>
        </w:tc>
      </w:tr>
      <w:tr w:rsidR="00226EF8" w:rsidRPr="00A65FE3" w:rsidTr="00DC2768">
        <w:tc>
          <w:tcPr>
            <w:tcW w:w="8046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t>Прикладная глава/главы</w:t>
            </w:r>
          </w:p>
        </w:tc>
        <w:tc>
          <w:tcPr>
            <w:tcW w:w="1525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6</w:t>
            </w:r>
          </w:p>
        </w:tc>
      </w:tr>
      <w:tr w:rsidR="00226EF8" w:rsidRPr="00A65FE3" w:rsidTr="00DC2768">
        <w:tc>
          <w:tcPr>
            <w:tcW w:w="8046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t>Заключение</w:t>
            </w:r>
          </w:p>
        </w:tc>
        <w:tc>
          <w:tcPr>
            <w:tcW w:w="1525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2</w:t>
            </w:r>
          </w:p>
        </w:tc>
      </w:tr>
      <w:tr w:rsidR="00226EF8" w:rsidRPr="00A65FE3" w:rsidTr="00DC2768">
        <w:tc>
          <w:tcPr>
            <w:tcW w:w="8046" w:type="dxa"/>
            <w:shd w:val="clear" w:color="auto" w:fill="auto"/>
          </w:tcPr>
          <w:p w:rsidR="00226EF8" w:rsidRPr="000A4662" w:rsidRDefault="00226EF8" w:rsidP="00DC2768">
            <w:pPr>
              <w:autoSpaceDE w:val="0"/>
              <w:autoSpaceDN w:val="0"/>
              <w:adjustRightInd w:val="0"/>
              <w:jc w:val="both"/>
            </w:pPr>
            <w:r>
              <w:t>Список источников информации</w:t>
            </w:r>
          </w:p>
        </w:tc>
        <w:tc>
          <w:tcPr>
            <w:tcW w:w="1525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1</w:t>
            </w:r>
          </w:p>
        </w:tc>
      </w:tr>
      <w:tr w:rsidR="00226EF8" w:rsidRPr="00A65FE3" w:rsidTr="00DC2768">
        <w:tc>
          <w:tcPr>
            <w:tcW w:w="8046" w:type="dxa"/>
            <w:shd w:val="clear" w:color="auto" w:fill="auto"/>
          </w:tcPr>
          <w:p w:rsidR="00226EF8" w:rsidRPr="00860930" w:rsidRDefault="00226EF8" w:rsidP="00DC2768">
            <w:pPr>
              <w:autoSpaceDE w:val="0"/>
              <w:autoSpaceDN w:val="0"/>
              <w:adjustRightInd w:val="0"/>
              <w:rPr>
                <w:bCs/>
              </w:rPr>
            </w:pPr>
            <w:r w:rsidRPr="00860930">
              <w:rPr>
                <w:bCs/>
              </w:rPr>
              <w:t xml:space="preserve">Наличие апробации </w:t>
            </w:r>
            <w:r>
              <w:rPr>
                <w:bCs/>
              </w:rPr>
              <w:t>дипломного исследования</w:t>
            </w:r>
          </w:p>
        </w:tc>
        <w:tc>
          <w:tcPr>
            <w:tcW w:w="1525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3</w:t>
            </w:r>
          </w:p>
        </w:tc>
      </w:tr>
      <w:tr w:rsidR="00226EF8" w:rsidRPr="00A65FE3" w:rsidTr="00DC2768">
        <w:tc>
          <w:tcPr>
            <w:tcW w:w="8046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60930">
              <w:rPr>
                <w:bCs/>
              </w:rPr>
              <w:t>Наличие презентации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дипломного исследования</w:t>
            </w:r>
          </w:p>
        </w:tc>
        <w:tc>
          <w:tcPr>
            <w:tcW w:w="1525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2</w:t>
            </w:r>
          </w:p>
        </w:tc>
      </w:tr>
      <w:tr w:rsidR="00226EF8" w:rsidRPr="00A65FE3" w:rsidTr="00DC2768">
        <w:tc>
          <w:tcPr>
            <w:tcW w:w="8046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lang w:bidi="mr-IN"/>
              </w:rPr>
            </w:pPr>
            <w:r w:rsidRPr="00A65FE3">
              <w:rPr>
                <w:lang w:bidi="mr-IN"/>
              </w:rPr>
              <w:t>Итого</w:t>
            </w:r>
          </w:p>
        </w:tc>
        <w:tc>
          <w:tcPr>
            <w:tcW w:w="1525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20</w:t>
            </w:r>
          </w:p>
        </w:tc>
      </w:tr>
    </w:tbl>
    <w:p w:rsidR="00226EF8" w:rsidRDefault="00226EF8" w:rsidP="00226EF8">
      <w:pPr>
        <w:autoSpaceDE w:val="0"/>
        <w:autoSpaceDN w:val="0"/>
        <w:adjustRightInd w:val="0"/>
        <w:jc w:val="both"/>
        <w:rPr>
          <w:lang w:bidi="mr-IN"/>
        </w:rPr>
      </w:pPr>
    </w:p>
    <w:p w:rsidR="00226EF8" w:rsidRPr="00E239D0" w:rsidRDefault="00226EF8" w:rsidP="00226EF8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18-20</w:t>
      </w:r>
      <w:r w:rsidRPr="00E239D0">
        <w:rPr>
          <w:bCs/>
        </w:rPr>
        <w:t xml:space="preserve"> баллов;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15-17</w:t>
      </w:r>
      <w:r w:rsidRPr="00E239D0">
        <w:rPr>
          <w:bCs/>
        </w:rPr>
        <w:t xml:space="preserve"> баллов;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11-14 баллов</w:t>
      </w:r>
      <w:r w:rsidRPr="00E239D0">
        <w:rPr>
          <w:bCs/>
        </w:rPr>
        <w:t>;</w:t>
      </w:r>
    </w:p>
    <w:p w:rsidR="00226EF8" w:rsidRPr="008972F5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0-10 баллов.</w:t>
      </w:r>
    </w:p>
    <w:p w:rsidR="00226EF8" w:rsidRPr="00662B28" w:rsidRDefault="00226EF8" w:rsidP="00226EF8">
      <w:pPr>
        <w:autoSpaceDE w:val="0"/>
        <w:autoSpaceDN w:val="0"/>
        <w:adjustRightInd w:val="0"/>
        <w:jc w:val="both"/>
        <w:rPr>
          <w:lang w:bidi="mr-IN"/>
        </w:rPr>
      </w:pPr>
    </w:p>
    <w:p w:rsidR="00226EF8" w:rsidRDefault="00226EF8" w:rsidP="00226EF8">
      <w:pPr>
        <w:autoSpaceDE w:val="0"/>
        <w:autoSpaceDN w:val="0"/>
        <w:adjustRightInd w:val="0"/>
        <w:jc w:val="both"/>
        <w:rPr>
          <w:b/>
          <w:bCs/>
          <w:lang w:bidi="mr-IN"/>
        </w:rPr>
      </w:pPr>
      <w:r>
        <w:rPr>
          <w:b/>
          <w:bCs/>
          <w:lang w:bidi="mr-IN"/>
        </w:rPr>
        <w:t>Задание 6. Написать и подготовить к публикации научную статью по проблематике дипломного исследования</w:t>
      </w:r>
    </w:p>
    <w:p w:rsidR="00226EF8" w:rsidRPr="00662B28" w:rsidRDefault="00226EF8" w:rsidP="00226EF8">
      <w:pPr>
        <w:autoSpaceDE w:val="0"/>
        <w:autoSpaceDN w:val="0"/>
        <w:adjustRightInd w:val="0"/>
        <w:jc w:val="center"/>
        <w:rPr>
          <w:bCs/>
          <w:lang w:bidi="mr-IN"/>
        </w:rPr>
      </w:pPr>
      <w:r w:rsidRPr="00662B28">
        <w:rPr>
          <w:bCs/>
          <w:lang w:bidi="mr-IN"/>
        </w:rPr>
        <w:t>Требования к подготовке научной статьи к публикации</w:t>
      </w:r>
    </w:p>
    <w:p w:rsidR="00226EF8" w:rsidRDefault="00226EF8" w:rsidP="00226EF8">
      <w:pPr>
        <w:autoSpaceDE w:val="0"/>
        <w:autoSpaceDN w:val="0"/>
        <w:adjustRightInd w:val="0"/>
        <w:jc w:val="both"/>
        <w:rPr>
          <w:lang w:bidi="mr-IN"/>
        </w:rPr>
      </w:pPr>
      <w:r>
        <w:rPr>
          <w:lang w:bidi="mr-IN"/>
        </w:rPr>
        <w:t>Написать текст и подготовить к публикации научную статью согласно ниже указанным требованиям.</w:t>
      </w:r>
    </w:p>
    <w:p w:rsidR="00226EF8" w:rsidRPr="00F56A48" w:rsidRDefault="00226EF8" w:rsidP="00226EF8">
      <w:pPr>
        <w:ind w:firstLine="709"/>
        <w:jc w:val="both"/>
      </w:pPr>
      <w:r>
        <w:t xml:space="preserve">1. </w:t>
      </w:r>
      <w:r>
        <w:rPr>
          <w:rFonts w:eastAsia="Calibri"/>
          <w:bCs/>
          <w:iCs/>
        </w:rPr>
        <w:t>Постановка научной проблемы</w:t>
      </w:r>
      <w:r w:rsidRPr="00F56A48">
        <w:t>. Исследование должно быть посвящено отдельной проблематике и указывать на её сущность, указывать на варианты решения.</w:t>
      </w:r>
    </w:p>
    <w:p w:rsidR="00226EF8" w:rsidRPr="00F56A48" w:rsidRDefault="00226EF8" w:rsidP="00226EF8">
      <w:pPr>
        <w:ind w:firstLine="709"/>
        <w:jc w:val="both"/>
      </w:pPr>
      <w:r w:rsidRPr="00F56A48">
        <w:t>2.</w:t>
      </w:r>
      <w:r w:rsidRPr="00F56A48">
        <w:tab/>
        <w:t>Актуальность. Статья должна соответствовать современным научным и социальным реалиям.</w:t>
      </w:r>
    </w:p>
    <w:p w:rsidR="00226EF8" w:rsidRPr="00F56A48" w:rsidRDefault="00226EF8" w:rsidP="00226EF8">
      <w:pPr>
        <w:ind w:firstLine="709"/>
        <w:jc w:val="both"/>
      </w:pPr>
      <w:r w:rsidRPr="00F56A48">
        <w:t>3.</w:t>
      </w:r>
      <w:r w:rsidRPr="00F56A48">
        <w:tab/>
        <w:t>Научность. Автор должен рассматривать предмет исследования с точки зрения ученого, даже если он сам по себе прикладной и технический.</w:t>
      </w:r>
    </w:p>
    <w:p w:rsidR="00226EF8" w:rsidRPr="00F56A48" w:rsidRDefault="00226EF8" w:rsidP="00226EF8">
      <w:pPr>
        <w:ind w:firstLine="709"/>
        <w:jc w:val="both"/>
      </w:pPr>
      <w:r w:rsidRPr="00F56A48">
        <w:t>4.</w:t>
      </w:r>
      <w:r w:rsidRPr="00F56A48">
        <w:tab/>
        <w:t>Н</w:t>
      </w:r>
      <w:r>
        <w:t>аучная новизна и практическая значимость</w:t>
      </w:r>
      <w:r w:rsidRPr="00F56A48">
        <w:t>. Результаты и выводы, к которым пришел автор, должны иметь научную новизну. Она может заключаться и в применении новых методов, которые раньше не использовали при рассмотрении той или иной тематики.</w:t>
      </w:r>
    </w:p>
    <w:p w:rsidR="00226EF8" w:rsidRPr="00F56A48" w:rsidRDefault="00226EF8" w:rsidP="00226EF8">
      <w:pPr>
        <w:ind w:firstLine="709"/>
        <w:jc w:val="both"/>
      </w:pPr>
      <w:r w:rsidRPr="00F56A48">
        <w:t>5.</w:t>
      </w:r>
      <w:r w:rsidRPr="00F56A48">
        <w:tab/>
        <w:t>Завершенность. Исследование должно быть целостным. Так, автору нужно начать с постановки задач и цели, а завершить текст – их решением.</w:t>
      </w:r>
    </w:p>
    <w:p w:rsidR="00226EF8" w:rsidRPr="00F56A48" w:rsidRDefault="00226EF8" w:rsidP="00226EF8">
      <w:pPr>
        <w:ind w:firstLine="709"/>
        <w:jc w:val="both"/>
      </w:pPr>
      <w:r w:rsidRPr="00F56A48">
        <w:t>6.</w:t>
      </w:r>
      <w:r w:rsidRPr="00F56A48">
        <w:tab/>
        <w:t>Обоснованность. Результат нужно обосновать, используя определенный инструментарий – конкретные методы, эксперименты, математическое моделирование и пр.</w:t>
      </w:r>
    </w:p>
    <w:p w:rsidR="00226EF8" w:rsidRPr="00F56A48" w:rsidRDefault="00226EF8" w:rsidP="00226EF8">
      <w:pPr>
        <w:ind w:firstLine="709"/>
        <w:jc w:val="both"/>
      </w:pPr>
      <w:r w:rsidRPr="00F56A48">
        <w:t>7.</w:t>
      </w:r>
      <w:r w:rsidRPr="00F56A48">
        <w:tab/>
        <w:t>Структурированность. В статье должна быть четкая и понятная структура, которая в публикациях соответствует наличию разделов и подразделов. Они могут быть посвящены актуальности, анализу фактов и теорий, постановке задачи, обсуждению в ученых кругах и литературе, заключению и пр.</w:t>
      </w:r>
    </w:p>
    <w:p w:rsidR="00226EF8" w:rsidRPr="00F56A48" w:rsidRDefault="00226EF8" w:rsidP="00226EF8">
      <w:pPr>
        <w:ind w:firstLine="709"/>
        <w:jc w:val="both"/>
      </w:pPr>
      <w:r w:rsidRPr="00F56A48">
        <w:t>8.</w:t>
      </w:r>
      <w:r w:rsidRPr="00F56A48">
        <w:tab/>
        <w:t>Характеристика формулировок. Положения публикации должны быть сформулированы в четких лаконичных фразах и строго определять сущность вклада исследования в науку и развитие дисциплины.</w:t>
      </w:r>
    </w:p>
    <w:p w:rsidR="00226EF8" w:rsidRPr="00F56A48" w:rsidRDefault="00226EF8" w:rsidP="00226EF8">
      <w:pPr>
        <w:ind w:firstLine="709"/>
        <w:jc w:val="both"/>
      </w:pPr>
      <w:r w:rsidRPr="00F56A48">
        <w:t>9.</w:t>
      </w:r>
      <w:r w:rsidRPr="00F56A48">
        <w:tab/>
        <w:t>Понятность. Статьи нужно писать таким языком, который будет понятен средним специалистам в той или иной сфере. Требуется использование общепринятых терминов.</w:t>
      </w:r>
    </w:p>
    <w:p w:rsidR="00226EF8" w:rsidRPr="00F56A48" w:rsidRDefault="00226EF8" w:rsidP="00226EF8">
      <w:pPr>
        <w:ind w:firstLine="709"/>
        <w:jc w:val="both"/>
      </w:pPr>
      <w:r w:rsidRPr="00F56A48">
        <w:t>10.</w:t>
      </w:r>
      <w:r w:rsidRPr="00F56A48">
        <w:tab/>
        <w:t>Компактность. Научный труд не должен быть чрезмерно объемным. Размер текста регулируется содержанием в нем четкой выверенной информации.</w:t>
      </w:r>
    </w:p>
    <w:p w:rsidR="00226EF8" w:rsidRDefault="00226EF8" w:rsidP="00226EF8">
      <w:pPr>
        <w:autoSpaceDE w:val="0"/>
        <w:autoSpaceDN w:val="0"/>
        <w:adjustRightInd w:val="0"/>
        <w:spacing w:line="23" w:lineRule="atLeast"/>
        <w:jc w:val="both"/>
        <w:rPr>
          <w:lang w:bidi="mr-IN"/>
        </w:rPr>
      </w:pPr>
    </w:p>
    <w:p w:rsidR="00226EF8" w:rsidRPr="007C7FFB" w:rsidRDefault="00226EF8" w:rsidP="00226EF8">
      <w:pPr>
        <w:autoSpaceDE w:val="0"/>
        <w:autoSpaceDN w:val="0"/>
        <w:adjustRightInd w:val="0"/>
        <w:spacing w:line="23" w:lineRule="atLeast"/>
        <w:jc w:val="both"/>
        <w:rPr>
          <w:lang w:bidi="mr-IN"/>
        </w:rPr>
      </w:pPr>
      <w:r w:rsidRPr="007C7FFB">
        <w:rPr>
          <w:lang w:bidi="mr-IN"/>
        </w:rPr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1"/>
        <w:gridCol w:w="1344"/>
      </w:tblGrid>
      <w:tr w:rsidR="00226EF8" w:rsidTr="00DC2768">
        <w:tc>
          <w:tcPr>
            <w:tcW w:w="8210" w:type="dxa"/>
            <w:shd w:val="clear" w:color="auto" w:fill="auto"/>
          </w:tcPr>
          <w:p w:rsidR="00226EF8" w:rsidRPr="00D3333F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lastRenderedPageBreak/>
              <w:t>Критерии</w:t>
            </w:r>
          </w:p>
        </w:tc>
        <w:tc>
          <w:tcPr>
            <w:tcW w:w="1361" w:type="dxa"/>
            <w:shd w:val="clear" w:color="auto" w:fill="auto"/>
          </w:tcPr>
          <w:p w:rsidR="00226EF8" w:rsidRPr="00D3333F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 w:rsidRPr="00D3333F">
              <w:rPr>
                <w:rFonts w:eastAsia="Calibri"/>
                <w:lang w:bidi="mr-IN"/>
              </w:rPr>
              <w:t>Баллы</w:t>
            </w:r>
          </w:p>
        </w:tc>
      </w:tr>
      <w:tr w:rsidR="00226EF8" w:rsidTr="00DC2768">
        <w:tc>
          <w:tcPr>
            <w:tcW w:w="8210" w:type="dxa"/>
            <w:shd w:val="clear" w:color="auto" w:fill="auto"/>
          </w:tcPr>
          <w:p w:rsidR="00226EF8" w:rsidRPr="00D3333F" w:rsidRDefault="00226EF8" w:rsidP="00DC2768">
            <w:pPr>
              <w:rPr>
                <w:rFonts w:eastAsia="Calibri"/>
                <w:bCs/>
                <w:iCs/>
              </w:rPr>
            </w:pPr>
            <w:r>
              <w:t>Актуальность темы</w:t>
            </w:r>
          </w:p>
        </w:tc>
        <w:tc>
          <w:tcPr>
            <w:tcW w:w="1361" w:type="dxa"/>
            <w:shd w:val="clear" w:color="auto" w:fill="auto"/>
          </w:tcPr>
          <w:p w:rsidR="00226EF8" w:rsidRPr="00D3333F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1</w:t>
            </w:r>
          </w:p>
        </w:tc>
      </w:tr>
      <w:tr w:rsidR="00226EF8" w:rsidTr="00DC2768">
        <w:tc>
          <w:tcPr>
            <w:tcW w:w="8210" w:type="dxa"/>
            <w:shd w:val="clear" w:color="auto" w:fill="auto"/>
          </w:tcPr>
          <w:p w:rsidR="00226EF8" w:rsidRPr="00D3333F" w:rsidRDefault="00226EF8" w:rsidP="00DC2768">
            <w:pPr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Постановка научной проблемы</w:t>
            </w:r>
          </w:p>
        </w:tc>
        <w:tc>
          <w:tcPr>
            <w:tcW w:w="1361" w:type="dxa"/>
            <w:shd w:val="clear" w:color="auto" w:fill="auto"/>
          </w:tcPr>
          <w:p w:rsidR="00226EF8" w:rsidRPr="00D3333F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2</w:t>
            </w:r>
          </w:p>
        </w:tc>
      </w:tr>
      <w:tr w:rsidR="00226EF8" w:rsidTr="00DC2768">
        <w:tc>
          <w:tcPr>
            <w:tcW w:w="8210" w:type="dxa"/>
            <w:shd w:val="clear" w:color="auto" w:fill="auto"/>
          </w:tcPr>
          <w:p w:rsidR="00226EF8" w:rsidRPr="00D3333F" w:rsidRDefault="00226EF8" w:rsidP="00DC2768">
            <w:pPr>
              <w:rPr>
                <w:rFonts w:eastAsia="Calibri"/>
                <w:bCs/>
                <w:iCs/>
              </w:rPr>
            </w:pPr>
            <w:r w:rsidRPr="00F56A48">
              <w:t>Научность</w:t>
            </w:r>
            <w:r>
              <w:t xml:space="preserve"> текста</w:t>
            </w:r>
          </w:p>
        </w:tc>
        <w:tc>
          <w:tcPr>
            <w:tcW w:w="1361" w:type="dxa"/>
            <w:shd w:val="clear" w:color="auto" w:fill="auto"/>
          </w:tcPr>
          <w:p w:rsidR="00226EF8" w:rsidRPr="00D3333F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1</w:t>
            </w:r>
          </w:p>
        </w:tc>
      </w:tr>
      <w:tr w:rsidR="00226EF8" w:rsidTr="00DC2768">
        <w:tc>
          <w:tcPr>
            <w:tcW w:w="8210" w:type="dxa"/>
            <w:shd w:val="clear" w:color="auto" w:fill="auto"/>
          </w:tcPr>
          <w:p w:rsidR="00226EF8" w:rsidRPr="00D3333F" w:rsidRDefault="00226EF8" w:rsidP="00DC2768">
            <w:pPr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Научная новизна</w:t>
            </w:r>
          </w:p>
        </w:tc>
        <w:tc>
          <w:tcPr>
            <w:tcW w:w="1361" w:type="dxa"/>
            <w:shd w:val="clear" w:color="auto" w:fill="auto"/>
          </w:tcPr>
          <w:p w:rsidR="00226EF8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2</w:t>
            </w:r>
          </w:p>
        </w:tc>
      </w:tr>
      <w:tr w:rsidR="00226EF8" w:rsidTr="00DC2768">
        <w:tc>
          <w:tcPr>
            <w:tcW w:w="8210" w:type="dxa"/>
            <w:shd w:val="clear" w:color="auto" w:fill="auto"/>
          </w:tcPr>
          <w:p w:rsidR="00226EF8" w:rsidRPr="00D3333F" w:rsidRDefault="00226EF8" w:rsidP="00DC2768">
            <w:pPr>
              <w:rPr>
                <w:rFonts w:eastAsia="Calibri"/>
                <w:bCs/>
                <w:iCs/>
              </w:rPr>
            </w:pPr>
            <w:r>
              <w:t>Практическая значимость</w:t>
            </w:r>
          </w:p>
        </w:tc>
        <w:tc>
          <w:tcPr>
            <w:tcW w:w="1361" w:type="dxa"/>
            <w:shd w:val="clear" w:color="auto" w:fill="auto"/>
          </w:tcPr>
          <w:p w:rsidR="00226EF8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2</w:t>
            </w:r>
          </w:p>
        </w:tc>
      </w:tr>
      <w:tr w:rsidR="00226EF8" w:rsidTr="00DC2768">
        <w:tc>
          <w:tcPr>
            <w:tcW w:w="8210" w:type="dxa"/>
            <w:shd w:val="clear" w:color="auto" w:fill="auto"/>
          </w:tcPr>
          <w:p w:rsidR="00226EF8" w:rsidRPr="00D3333F" w:rsidRDefault="00226EF8" w:rsidP="00DC2768">
            <w:pPr>
              <w:rPr>
                <w:rFonts w:eastAsia="Calibri"/>
                <w:bCs/>
                <w:iCs/>
              </w:rPr>
            </w:pPr>
            <w:r w:rsidRPr="00F56A48">
              <w:t>Обоснованность</w:t>
            </w:r>
          </w:p>
        </w:tc>
        <w:tc>
          <w:tcPr>
            <w:tcW w:w="1361" w:type="dxa"/>
            <w:shd w:val="clear" w:color="auto" w:fill="auto"/>
          </w:tcPr>
          <w:p w:rsidR="00226EF8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2</w:t>
            </w:r>
          </w:p>
        </w:tc>
      </w:tr>
      <w:tr w:rsidR="00226EF8" w:rsidTr="00DC2768">
        <w:tc>
          <w:tcPr>
            <w:tcW w:w="8210" w:type="dxa"/>
            <w:shd w:val="clear" w:color="auto" w:fill="auto"/>
          </w:tcPr>
          <w:p w:rsidR="00226EF8" w:rsidRPr="00D3333F" w:rsidRDefault="00226EF8" w:rsidP="00DC2768">
            <w:pPr>
              <w:rPr>
                <w:rFonts w:eastAsia="Calibri"/>
                <w:bCs/>
                <w:iCs/>
              </w:rPr>
            </w:pPr>
            <w:r>
              <w:t>Ч</w:t>
            </w:r>
            <w:r w:rsidRPr="00F56A48">
              <w:t>еткая и понятная структура</w:t>
            </w:r>
          </w:p>
        </w:tc>
        <w:tc>
          <w:tcPr>
            <w:tcW w:w="1361" w:type="dxa"/>
            <w:shd w:val="clear" w:color="auto" w:fill="auto"/>
          </w:tcPr>
          <w:p w:rsidR="00226EF8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1</w:t>
            </w:r>
          </w:p>
        </w:tc>
      </w:tr>
      <w:tr w:rsidR="00226EF8" w:rsidTr="00DC2768">
        <w:tc>
          <w:tcPr>
            <w:tcW w:w="8210" w:type="dxa"/>
            <w:shd w:val="clear" w:color="auto" w:fill="auto"/>
          </w:tcPr>
          <w:p w:rsidR="00226EF8" w:rsidRPr="00D3333F" w:rsidRDefault="00226EF8" w:rsidP="00DC2768">
            <w:pPr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Завершенность исследования</w:t>
            </w:r>
          </w:p>
        </w:tc>
        <w:tc>
          <w:tcPr>
            <w:tcW w:w="1361" w:type="dxa"/>
            <w:shd w:val="clear" w:color="auto" w:fill="auto"/>
          </w:tcPr>
          <w:p w:rsidR="00226EF8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2</w:t>
            </w:r>
          </w:p>
        </w:tc>
      </w:tr>
      <w:tr w:rsidR="00226EF8" w:rsidTr="00DC2768">
        <w:tc>
          <w:tcPr>
            <w:tcW w:w="8210" w:type="dxa"/>
            <w:shd w:val="clear" w:color="auto" w:fill="auto"/>
          </w:tcPr>
          <w:p w:rsidR="00226EF8" w:rsidRPr="00D3333F" w:rsidRDefault="00226EF8" w:rsidP="00DC2768">
            <w:pPr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Научность и понятность текста</w:t>
            </w:r>
          </w:p>
        </w:tc>
        <w:tc>
          <w:tcPr>
            <w:tcW w:w="1361" w:type="dxa"/>
            <w:shd w:val="clear" w:color="auto" w:fill="auto"/>
          </w:tcPr>
          <w:p w:rsidR="00226EF8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1</w:t>
            </w:r>
          </w:p>
        </w:tc>
      </w:tr>
      <w:tr w:rsidR="00226EF8" w:rsidTr="00DC2768">
        <w:tc>
          <w:tcPr>
            <w:tcW w:w="8210" w:type="dxa"/>
            <w:shd w:val="clear" w:color="auto" w:fill="auto"/>
          </w:tcPr>
          <w:p w:rsidR="00226EF8" w:rsidRPr="00D3333F" w:rsidRDefault="00226EF8" w:rsidP="00DC2768">
            <w:pPr>
              <w:rPr>
                <w:rFonts w:eastAsia="Calibri"/>
                <w:bCs/>
                <w:iCs/>
              </w:rPr>
            </w:pPr>
            <w:r w:rsidRPr="00F56A48">
              <w:t>Компактность</w:t>
            </w:r>
          </w:p>
        </w:tc>
        <w:tc>
          <w:tcPr>
            <w:tcW w:w="1361" w:type="dxa"/>
            <w:shd w:val="clear" w:color="auto" w:fill="auto"/>
          </w:tcPr>
          <w:p w:rsidR="00226EF8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1</w:t>
            </w:r>
          </w:p>
        </w:tc>
      </w:tr>
      <w:tr w:rsidR="00226EF8" w:rsidTr="00DC2768">
        <w:tc>
          <w:tcPr>
            <w:tcW w:w="8210" w:type="dxa"/>
            <w:shd w:val="clear" w:color="auto" w:fill="auto"/>
          </w:tcPr>
          <w:p w:rsidR="00226EF8" w:rsidRPr="00F56A48" w:rsidRDefault="00226EF8" w:rsidP="00DC2768">
            <w:r>
              <w:t>Всего</w:t>
            </w:r>
          </w:p>
        </w:tc>
        <w:tc>
          <w:tcPr>
            <w:tcW w:w="1361" w:type="dxa"/>
            <w:shd w:val="clear" w:color="auto" w:fill="auto"/>
          </w:tcPr>
          <w:p w:rsidR="00226EF8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15</w:t>
            </w:r>
          </w:p>
        </w:tc>
      </w:tr>
    </w:tbl>
    <w:p w:rsidR="00226EF8" w:rsidRDefault="00226EF8" w:rsidP="00226EF8">
      <w:pPr>
        <w:rPr>
          <w:bCs/>
        </w:rPr>
      </w:pPr>
    </w:p>
    <w:p w:rsidR="00226EF8" w:rsidRPr="00E239D0" w:rsidRDefault="00226EF8" w:rsidP="00226EF8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14-15</w:t>
      </w:r>
      <w:r w:rsidRPr="00E239D0">
        <w:rPr>
          <w:bCs/>
        </w:rPr>
        <w:t xml:space="preserve"> баллов;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11-13</w:t>
      </w:r>
      <w:r w:rsidRPr="00E239D0">
        <w:rPr>
          <w:bCs/>
        </w:rPr>
        <w:t xml:space="preserve"> баллов;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7-10 баллов</w:t>
      </w:r>
      <w:r w:rsidRPr="00E239D0">
        <w:rPr>
          <w:bCs/>
        </w:rPr>
        <w:t>;</w:t>
      </w:r>
    </w:p>
    <w:p w:rsidR="00226EF8" w:rsidRPr="00E05F59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0-6 баллов</w:t>
      </w:r>
      <w:r w:rsidRPr="00E239D0">
        <w:rPr>
          <w:bCs/>
        </w:rPr>
        <w:t>.</w:t>
      </w:r>
    </w:p>
    <w:p w:rsidR="00226EF8" w:rsidRDefault="00226EF8" w:rsidP="00226EF8">
      <w:pPr>
        <w:autoSpaceDE w:val="0"/>
        <w:autoSpaceDN w:val="0"/>
        <w:adjustRightInd w:val="0"/>
        <w:rPr>
          <w:rFonts w:cs="TimesNewRomanPSMT"/>
          <w:lang w:bidi="mr-IN"/>
        </w:rPr>
      </w:pPr>
    </w:p>
    <w:p w:rsidR="00226EF8" w:rsidRDefault="00226EF8" w:rsidP="00226EF8">
      <w:pPr>
        <w:pStyle w:val="1a"/>
        <w:tabs>
          <w:tab w:val="left" w:pos="500"/>
        </w:tabs>
        <w:spacing w:line="23" w:lineRule="atLeast"/>
        <w:ind w:right="-30" w:firstLine="0"/>
        <w:rPr>
          <w:b/>
          <w:sz w:val="24"/>
          <w:szCs w:val="24"/>
        </w:rPr>
      </w:pPr>
    </w:p>
    <w:p w:rsidR="00226EF8" w:rsidRPr="009D677A" w:rsidRDefault="00226EF8" w:rsidP="00226EF8">
      <w:pPr>
        <w:pStyle w:val="1a"/>
        <w:tabs>
          <w:tab w:val="left" w:pos="500"/>
        </w:tabs>
        <w:spacing w:line="23" w:lineRule="atLeast"/>
        <w:ind w:right="-3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Задание 7. Подготовить публичный доклад в рамках предзащиты дипломного исследования.</w:t>
      </w:r>
    </w:p>
    <w:p w:rsidR="00226EF8" w:rsidRPr="009D677A" w:rsidRDefault="00226EF8" w:rsidP="00226EF8">
      <w:pPr>
        <w:pStyle w:val="1a"/>
        <w:tabs>
          <w:tab w:val="left" w:pos="500"/>
        </w:tabs>
        <w:spacing w:line="23" w:lineRule="atLeast"/>
        <w:ind w:right="-30" w:firstLine="0"/>
        <w:jc w:val="center"/>
        <w:rPr>
          <w:sz w:val="24"/>
          <w:szCs w:val="24"/>
        </w:rPr>
      </w:pPr>
      <w:r w:rsidRPr="009D677A">
        <w:rPr>
          <w:sz w:val="24"/>
          <w:szCs w:val="24"/>
        </w:rPr>
        <w:t xml:space="preserve">Требования к публичному докладу  </w:t>
      </w:r>
    </w:p>
    <w:p w:rsidR="00226EF8" w:rsidRPr="00C67664" w:rsidRDefault="00226EF8" w:rsidP="00226EF8">
      <w:pPr>
        <w:pStyle w:val="Default"/>
        <w:ind w:firstLine="709"/>
        <w:jc w:val="both"/>
      </w:pPr>
      <w:r>
        <w:t xml:space="preserve">Для публичной защиты отчета </w:t>
      </w:r>
      <w:r w:rsidRPr="00C67664">
        <w:t>подготовить доклад</w:t>
      </w:r>
      <w:r>
        <w:t xml:space="preserve"> с презентацией. Регламент - не более 15 минут</w:t>
      </w:r>
      <w:r w:rsidRPr="00C67664">
        <w:t xml:space="preserve">. </w:t>
      </w:r>
    </w:p>
    <w:p w:rsidR="00226EF8" w:rsidRPr="00C67664" w:rsidRDefault="00226EF8" w:rsidP="00226EF8">
      <w:pPr>
        <w:pStyle w:val="Default"/>
        <w:ind w:firstLine="709"/>
        <w:jc w:val="both"/>
      </w:pPr>
      <w:r w:rsidRPr="00C67664">
        <w:t>Доклад должен содержать: название, сообщение основной идеи, современную оценку предмета изложения, краткое перечисление рассматриваемых вопросов,</w:t>
      </w:r>
      <w:r>
        <w:t xml:space="preserve"> че</w:t>
      </w:r>
      <w:r w:rsidRPr="00C67664">
        <w:t xml:space="preserve">ткие и краткие выводы, живую интересную форму изложения, акцентирование внимания на важных моментах, оригинальность подхода. </w:t>
      </w:r>
    </w:p>
    <w:p w:rsidR="00226EF8" w:rsidRPr="00C67664" w:rsidRDefault="00226EF8" w:rsidP="00226EF8">
      <w:pPr>
        <w:shd w:val="clear" w:color="auto" w:fill="FFFFFF"/>
        <w:ind w:firstLine="709"/>
        <w:jc w:val="both"/>
        <w:rPr>
          <w:i/>
        </w:rPr>
      </w:pPr>
      <w:r w:rsidRPr="00C67664">
        <w:rPr>
          <w:bCs/>
          <w:i/>
          <w:spacing w:val="-1"/>
        </w:rPr>
        <w:t>Требования к устной речи обучающихся:</w:t>
      </w:r>
    </w:p>
    <w:p w:rsidR="00226EF8" w:rsidRPr="00C67664" w:rsidRDefault="00226EF8" w:rsidP="00226EF8">
      <w:pPr>
        <w:widowControl w:val="0"/>
        <w:numPr>
          <w:ilvl w:val="0"/>
          <w:numId w:val="38"/>
        </w:numPr>
        <w:shd w:val="clear" w:color="auto" w:fill="FFFFFF"/>
        <w:tabs>
          <w:tab w:val="left" w:pos="994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C67664">
        <w:rPr>
          <w:spacing w:val="-2"/>
        </w:rPr>
        <w:t>правильность;</w:t>
      </w:r>
    </w:p>
    <w:p w:rsidR="00226EF8" w:rsidRPr="00C67664" w:rsidRDefault="00226EF8" w:rsidP="00226EF8">
      <w:pPr>
        <w:widowControl w:val="0"/>
        <w:numPr>
          <w:ilvl w:val="0"/>
          <w:numId w:val="38"/>
        </w:numPr>
        <w:shd w:val="clear" w:color="auto" w:fill="FFFFFF"/>
        <w:tabs>
          <w:tab w:val="left" w:pos="994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C67664">
        <w:rPr>
          <w:spacing w:val="-2"/>
        </w:rPr>
        <w:t>точность;</w:t>
      </w:r>
    </w:p>
    <w:p w:rsidR="00226EF8" w:rsidRPr="00C67664" w:rsidRDefault="00226EF8" w:rsidP="00226EF8">
      <w:pPr>
        <w:widowControl w:val="0"/>
        <w:numPr>
          <w:ilvl w:val="0"/>
          <w:numId w:val="38"/>
        </w:numPr>
        <w:shd w:val="clear" w:color="auto" w:fill="FFFFFF"/>
        <w:tabs>
          <w:tab w:val="left" w:pos="994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C67664">
        <w:rPr>
          <w:spacing w:val="-1"/>
        </w:rPr>
        <w:t>выразительность;</w:t>
      </w:r>
    </w:p>
    <w:p w:rsidR="00226EF8" w:rsidRPr="00C67664" w:rsidRDefault="00226EF8" w:rsidP="00226EF8">
      <w:pPr>
        <w:widowControl w:val="0"/>
        <w:numPr>
          <w:ilvl w:val="0"/>
          <w:numId w:val="38"/>
        </w:numPr>
        <w:shd w:val="clear" w:color="auto" w:fill="FFFFFF"/>
        <w:tabs>
          <w:tab w:val="left" w:pos="994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C67664">
        <w:t>уместность употребления языковых средств;</w:t>
      </w:r>
    </w:p>
    <w:p w:rsidR="00226EF8" w:rsidRPr="00C67664" w:rsidRDefault="00226EF8" w:rsidP="00226EF8">
      <w:pPr>
        <w:widowControl w:val="0"/>
        <w:numPr>
          <w:ilvl w:val="0"/>
          <w:numId w:val="38"/>
        </w:numPr>
        <w:shd w:val="clear" w:color="auto" w:fill="FFFFFF"/>
        <w:tabs>
          <w:tab w:val="left" w:pos="994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C67664">
        <w:rPr>
          <w:spacing w:val="-1"/>
        </w:rPr>
        <w:t>простота и краткость;</w:t>
      </w:r>
    </w:p>
    <w:p w:rsidR="00226EF8" w:rsidRPr="00C67664" w:rsidRDefault="00226EF8" w:rsidP="00226EF8">
      <w:pPr>
        <w:widowControl w:val="0"/>
        <w:numPr>
          <w:ilvl w:val="0"/>
          <w:numId w:val="38"/>
        </w:numPr>
        <w:shd w:val="clear" w:color="auto" w:fill="FFFFFF"/>
        <w:tabs>
          <w:tab w:val="left" w:pos="994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C67664">
        <w:t>интонационная красота речи (логическая, эмоционально-экспрессивная).</w:t>
      </w:r>
    </w:p>
    <w:p w:rsidR="00226EF8" w:rsidRPr="00C67664" w:rsidRDefault="00226EF8" w:rsidP="00226EF8">
      <w:pPr>
        <w:shd w:val="clear" w:color="auto" w:fill="FFFFFF"/>
        <w:ind w:firstLine="709"/>
        <w:jc w:val="both"/>
        <w:rPr>
          <w:i/>
        </w:rPr>
      </w:pPr>
      <w:r w:rsidRPr="00C67664">
        <w:rPr>
          <w:bCs/>
          <w:i/>
        </w:rPr>
        <w:t xml:space="preserve">Требования к письменной речи </w:t>
      </w:r>
      <w:r w:rsidRPr="00C67664">
        <w:rPr>
          <w:bCs/>
          <w:i/>
          <w:spacing w:val="-1"/>
        </w:rPr>
        <w:t>обучающихся</w:t>
      </w:r>
      <w:r w:rsidRPr="00C67664">
        <w:rPr>
          <w:bCs/>
          <w:i/>
        </w:rPr>
        <w:t>:</w:t>
      </w:r>
    </w:p>
    <w:p w:rsidR="00226EF8" w:rsidRPr="00C67664" w:rsidRDefault="00226EF8" w:rsidP="00226EF8">
      <w:pPr>
        <w:widowControl w:val="0"/>
        <w:numPr>
          <w:ilvl w:val="0"/>
          <w:numId w:val="39"/>
        </w:numPr>
        <w:shd w:val="clear" w:color="auto" w:fill="FFFFFF"/>
        <w:tabs>
          <w:tab w:val="left" w:pos="922"/>
        </w:tabs>
        <w:suppressAutoHyphens w:val="0"/>
        <w:autoSpaceDE w:val="0"/>
        <w:autoSpaceDN w:val="0"/>
        <w:adjustRightInd w:val="0"/>
        <w:ind w:firstLine="709"/>
        <w:jc w:val="both"/>
      </w:pPr>
      <w:r w:rsidRPr="00C67664">
        <w:rPr>
          <w:spacing w:val="-1"/>
        </w:rPr>
        <w:t>излагать мысли последовательно;</w:t>
      </w:r>
    </w:p>
    <w:p w:rsidR="00226EF8" w:rsidRPr="00C67664" w:rsidRDefault="00226EF8" w:rsidP="00226EF8">
      <w:pPr>
        <w:widowControl w:val="0"/>
        <w:numPr>
          <w:ilvl w:val="0"/>
          <w:numId w:val="39"/>
        </w:numPr>
        <w:shd w:val="clear" w:color="auto" w:fill="FFFFFF"/>
        <w:tabs>
          <w:tab w:val="left" w:pos="922"/>
        </w:tabs>
        <w:suppressAutoHyphens w:val="0"/>
        <w:autoSpaceDE w:val="0"/>
        <w:autoSpaceDN w:val="0"/>
        <w:adjustRightInd w:val="0"/>
        <w:ind w:firstLine="709"/>
        <w:jc w:val="both"/>
      </w:pPr>
      <w:r w:rsidRPr="00C67664">
        <w:t>выделять каждую смысловую часть плана красной строкой;</w:t>
      </w:r>
    </w:p>
    <w:p w:rsidR="00226EF8" w:rsidRPr="00C67664" w:rsidRDefault="00226EF8" w:rsidP="00226EF8">
      <w:pPr>
        <w:widowControl w:val="0"/>
        <w:numPr>
          <w:ilvl w:val="0"/>
          <w:numId w:val="39"/>
        </w:numPr>
        <w:shd w:val="clear" w:color="auto" w:fill="FFFFFF"/>
        <w:tabs>
          <w:tab w:val="left" w:pos="922"/>
        </w:tabs>
        <w:suppressAutoHyphens w:val="0"/>
        <w:autoSpaceDE w:val="0"/>
        <w:autoSpaceDN w:val="0"/>
        <w:adjustRightInd w:val="0"/>
        <w:ind w:firstLine="709"/>
        <w:jc w:val="both"/>
      </w:pPr>
      <w:r w:rsidRPr="00C67664">
        <w:rPr>
          <w:spacing w:val="-1"/>
        </w:rPr>
        <w:t>обдумывать построение фразы, прежде чем её написать;</w:t>
      </w:r>
    </w:p>
    <w:p w:rsidR="00226EF8" w:rsidRPr="00C67664" w:rsidRDefault="00226EF8" w:rsidP="00226EF8">
      <w:pPr>
        <w:widowControl w:val="0"/>
        <w:numPr>
          <w:ilvl w:val="0"/>
          <w:numId w:val="39"/>
        </w:numPr>
        <w:shd w:val="clear" w:color="auto" w:fill="FFFFFF"/>
        <w:tabs>
          <w:tab w:val="left" w:pos="922"/>
        </w:tabs>
        <w:suppressAutoHyphens w:val="0"/>
        <w:autoSpaceDE w:val="0"/>
        <w:autoSpaceDN w:val="0"/>
        <w:adjustRightInd w:val="0"/>
        <w:ind w:firstLine="709"/>
        <w:jc w:val="both"/>
      </w:pPr>
      <w:r w:rsidRPr="00C67664">
        <w:t>выбирать наиболее точные и образные слова и выражения;</w:t>
      </w:r>
    </w:p>
    <w:p w:rsidR="00226EF8" w:rsidRPr="00C67664" w:rsidRDefault="00226EF8" w:rsidP="00226EF8">
      <w:pPr>
        <w:widowControl w:val="0"/>
        <w:numPr>
          <w:ilvl w:val="0"/>
          <w:numId w:val="39"/>
        </w:numPr>
        <w:shd w:val="clear" w:color="auto" w:fill="FFFFFF"/>
        <w:tabs>
          <w:tab w:val="left" w:pos="922"/>
        </w:tabs>
        <w:suppressAutoHyphens w:val="0"/>
        <w:autoSpaceDE w:val="0"/>
        <w:autoSpaceDN w:val="0"/>
        <w:adjustRightInd w:val="0"/>
        <w:ind w:firstLine="709"/>
        <w:jc w:val="both"/>
      </w:pPr>
      <w:r w:rsidRPr="00C67664">
        <w:t>пользоваться различного вида словарями в целях правильного употребления слова, его произношения, написания, значения.</w:t>
      </w:r>
    </w:p>
    <w:p w:rsidR="00226EF8" w:rsidRDefault="00226EF8" w:rsidP="00226EF8">
      <w:pPr>
        <w:pStyle w:val="aff0"/>
        <w:autoSpaceDE w:val="0"/>
        <w:autoSpaceDN w:val="0"/>
        <w:adjustRightInd w:val="0"/>
        <w:jc w:val="both"/>
        <w:rPr>
          <w:b/>
          <w:lang w:bidi="mr-IN"/>
        </w:rPr>
      </w:pPr>
    </w:p>
    <w:p w:rsidR="00226EF8" w:rsidRPr="009D677A" w:rsidRDefault="00226EF8" w:rsidP="00226EF8">
      <w:pPr>
        <w:pStyle w:val="aff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bidi="mr-IN"/>
        </w:rPr>
      </w:pPr>
      <w:r>
        <w:rPr>
          <w:rFonts w:ascii="Times New Roman" w:hAnsi="Times New Roman"/>
          <w:sz w:val="24"/>
          <w:szCs w:val="24"/>
          <w:lang w:bidi="mr-IN"/>
        </w:rPr>
        <w:t>Критерии оценивания</w:t>
      </w:r>
      <w:r w:rsidRPr="009D677A">
        <w:rPr>
          <w:rFonts w:ascii="Times New Roman" w:hAnsi="Times New Roman"/>
          <w:sz w:val="24"/>
          <w:szCs w:val="24"/>
          <w:lang w:bidi="mr-I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0"/>
        <w:gridCol w:w="1505"/>
      </w:tblGrid>
      <w:tr w:rsidR="00226EF8" w:rsidRPr="00A65FE3" w:rsidTr="00DC2768">
        <w:tc>
          <w:tcPr>
            <w:tcW w:w="8046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>Критерии</w:t>
            </w:r>
          </w:p>
        </w:tc>
        <w:tc>
          <w:tcPr>
            <w:tcW w:w="1525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 xml:space="preserve">Оценка </w:t>
            </w:r>
          </w:p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>в баллах</w:t>
            </w:r>
          </w:p>
        </w:tc>
      </w:tr>
      <w:tr w:rsidR="00226EF8" w:rsidRPr="00A65FE3" w:rsidTr="00DC2768">
        <w:tc>
          <w:tcPr>
            <w:tcW w:w="8046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lang w:bidi="mr-IN"/>
              </w:rPr>
            </w:pPr>
            <w:r>
              <w:rPr>
                <w:lang w:bidi="mr-IN"/>
              </w:rPr>
              <w:t>Наличие презентации доклада</w:t>
            </w:r>
          </w:p>
        </w:tc>
        <w:tc>
          <w:tcPr>
            <w:tcW w:w="1525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1</w:t>
            </w:r>
          </w:p>
        </w:tc>
      </w:tr>
      <w:tr w:rsidR="00226EF8" w:rsidRPr="00A65FE3" w:rsidTr="00DC2768">
        <w:tc>
          <w:tcPr>
            <w:tcW w:w="8046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65FE3">
              <w:t xml:space="preserve">Доклад содержит сформулированное исследуемое теоретическое положение, при этом: определено место исследуемого положения в </w:t>
            </w:r>
            <w:r w:rsidRPr="00A65FE3">
              <w:lastRenderedPageBreak/>
              <w:t>теории</w:t>
            </w:r>
            <w:r>
              <w:t>.</w:t>
            </w:r>
            <w:r w:rsidRPr="00A65FE3">
              <w:t xml:space="preserve"> Обозначен круг понятий и терминов, необходимых для описания исследуемого положения</w:t>
            </w:r>
          </w:p>
        </w:tc>
        <w:tc>
          <w:tcPr>
            <w:tcW w:w="1525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lastRenderedPageBreak/>
              <w:t>1</w:t>
            </w:r>
          </w:p>
        </w:tc>
      </w:tr>
      <w:tr w:rsidR="00226EF8" w:rsidRPr="00A65FE3" w:rsidTr="00DC2768">
        <w:tc>
          <w:tcPr>
            <w:tcW w:w="8046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65FE3">
              <w:lastRenderedPageBreak/>
              <w:t>Доклад разделен на смысловые части и отражена логика рассуждений при переходе от одной части к другой</w:t>
            </w:r>
            <w:r>
              <w:t xml:space="preserve">. </w:t>
            </w:r>
            <w:r w:rsidRPr="00A65FE3">
              <w:t>В докладе присутствует ссылка на источники, авторов исследований</w:t>
            </w:r>
          </w:p>
        </w:tc>
        <w:tc>
          <w:tcPr>
            <w:tcW w:w="1525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>1</w:t>
            </w:r>
          </w:p>
        </w:tc>
      </w:tr>
      <w:tr w:rsidR="00226EF8" w:rsidRPr="00A65FE3" w:rsidTr="00DC2768">
        <w:tc>
          <w:tcPr>
            <w:tcW w:w="8046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65FE3">
              <w:t>Подача материала выступления: свободное владение содержанием, общение с аудиторией</w:t>
            </w:r>
            <w:r>
              <w:t>, соблюдение регламента</w:t>
            </w:r>
          </w:p>
        </w:tc>
        <w:tc>
          <w:tcPr>
            <w:tcW w:w="1525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>1</w:t>
            </w:r>
          </w:p>
        </w:tc>
      </w:tr>
      <w:tr w:rsidR="00226EF8" w:rsidRPr="00A65FE3" w:rsidTr="00DC2768">
        <w:tc>
          <w:tcPr>
            <w:tcW w:w="8046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65FE3">
              <w:t xml:space="preserve">В докладе сделаны </w:t>
            </w:r>
            <w:r>
              <w:t xml:space="preserve">аргументированные </w:t>
            </w:r>
            <w:r w:rsidRPr="00A65FE3">
              <w:t>выводы</w:t>
            </w:r>
          </w:p>
        </w:tc>
        <w:tc>
          <w:tcPr>
            <w:tcW w:w="1525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>1</w:t>
            </w:r>
          </w:p>
        </w:tc>
      </w:tr>
      <w:tr w:rsidR="00226EF8" w:rsidRPr="00A65FE3" w:rsidTr="00DC2768">
        <w:tc>
          <w:tcPr>
            <w:tcW w:w="8046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</w:pPr>
            <w:r w:rsidRPr="00A65FE3">
              <w:t>Ответное слово докладчика (чёткие ответы на вопросы)</w:t>
            </w:r>
          </w:p>
        </w:tc>
        <w:tc>
          <w:tcPr>
            <w:tcW w:w="1525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1</w:t>
            </w:r>
          </w:p>
        </w:tc>
      </w:tr>
      <w:tr w:rsidR="00226EF8" w:rsidRPr="00A65FE3" w:rsidTr="00DC2768">
        <w:tc>
          <w:tcPr>
            <w:tcW w:w="8046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lang w:bidi="mr-IN"/>
              </w:rPr>
            </w:pPr>
            <w:r w:rsidRPr="00A65FE3">
              <w:rPr>
                <w:lang w:bidi="mr-IN"/>
              </w:rPr>
              <w:t>Итого</w:t>
            </w:r>
          </w:p>
        </w:tc>
        <w:tc>
          <w:tcPr>
            <w:tcW w:w="1525" w:type="dxa"/>
            <w:shd w:val="clear" w:color="auto" w:fill="auto"/>
          </w:tcPr>
          <w:p w:rsidR="00226EF8" w:rsidRPr="00A65FE3" w:rsidRDefault="00226EF8" w:rsidP="00DC2768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6</w:t>
            </w:r>
          </w:p>
        </w:tc>
      </w:tr>
    </w:tbl>
    <w:p w:rsidR="00226EF8" w:rsidRDefault="00226EF8" w:rsidP="00226EF8">
      <w:pPr>
        <w:jc w:val="both"/>
      </w:pPr>
    </w:p>
    <w:p w:rsidR="00226EF8" w:rsidRPr="00E239D0" w:rsidRDefault="00226EF8" w:rsidP="00226EF8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6 баллов</w:t>
      </w:r>
      <w:r w:rsidRPr="00E239D0">
        <w:rPr>
          <w:bCs/>
        </w:rPr>
        <w:t>;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5 баллов</w:t>
      </w:r>
      <w:r w:rsidRPr="00E239D0">
        <w:rPr>
          <w:bCs/>
        </w:rPr>
        <w:t>;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4 балла</w:t>
      </w:r>
      <w:r w:rsidRPr="00E239D0">
        <w:rPr>
          <w:bCs/>
        </w:rPr>
        <w:t>;</w:t>
      </w:r>
    </w:p>
    <w:p w:rsidR="00226EF8" w:rsidRPr="006F5583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0-3 баллов</w:t>
      </w:r>
      <w:r w:rsidRPr="00E239D0">
        <w:rPr>
          <w:bCs/>
        </w:rPr>
        <w:t>.</w:t>
      </w:r>
    </w:p>
    <w:p w:rsidR="00226EF8" w:rsidRDefault="00226EF8" w:rsidP="00226EF8">
      <w:pPr>
        <w:autoSpaceDE w:val="0"/>
        <w:autoSpaceDN w:val="0"/>
        <w:adjustRightInd w:val="0"/>
        <w:rPr>
          <w:rFonts w:cs="TimesNewRomanPSMT"/>
          <w:lang w:bidi="mr-IN"/>
        </w:rPr>
      </w:pPr>
    </w:p>
    <w:p w:rsidR="00226EF8" w:rsidRPr="00485365" w:rsidRDefault="00226EF8" w:rsidP="00226EF8">
      <w:pPr>
        <w:autoSpaceDE w:val="0"/>
        <w:autoSpaceDN w:val="0"/>
        <w:adjustRightInd w:val="0"/>
        <w:rPr>
          <w:rFonts w:cs="TimesNewRomanPSMT"/>
          <w:lang w:bidi="mr-IN"/>
        </w:rPr>
      </w:pPr>
      <w:r w:rsidRPr="00485365">
        <w:rPr>
          <w:rFonts w:cs="TimesNewRomanPSMT"/>
          <w:lang w:bidi="mr-IN"/>
        </w:rPr>
        <w:t xml:space="preserve">Составитель </w:t>
      </w:r>
      <w:r w:rsidRPr="00485365">
        <w:rPr>
          <w:lang w:bidi="mr-IN"/>
        </w:rPr>
        <w:t xml:space="preserve">________________________ </w:t>
      </w:r>
      <w:r w:rsidRPr="00485365">
        <w:rPr>
          <w:rFonts w:cs="TimesNewRomanPSMT"/>
          <w:lang w:bidi="mr-IN"/>
        </w:rPr>
        <w:t xml:space="preserve">С.Н. </w:t>
      </w:r>
      <w:proofErr w:type="spellStart"/>
      <w:r w:rsidRPr="00485365">
        <w:rPr>
          <w:rFonts w:cs="TimesNewRomanPSMT"/>
          <w:lang w:bidi="mr-IN"/>
        </w:rPr>
        <w:t>Пияшова</w:t>
      </w:r>
      <w:proofErr w:type="spellEnd"/>
    </w:p>
    <w:p w:rsidR="00226EF8" w:rsidRPr="00A366B7" w:rsidRDefault="00226EF8" w:rsidP="00226EF8">
      <w:pPr>
        <w:autoSpaceDE w:val="0"/>
        <w:autoSpaceDN w:val="0"/>
        <w:adjustRightInd w:val="0"/>
        <w:ind w:left="2124" w:firstLine="708"/>
        <w:rPr>
          <w:sz w:val="20"/>
          <w:szCs w:val="20"/>
          <w:lang w:bidi="mr-IN"/>
        </w:rPr>
      </w:pPr>
      <w:r w:rsidRPr="00A366B7">
        <w:rPr>
          <w:sz w:val="20"/>
          <w:szCs w:val="20"/>
          <w:lang w:bidi="mr-IN"/>
        </w:rPr>
        <w:t>(</w:t>
      </w:r>
      <w:r w:rsidRPr="00A366B7">
        <w:rPr>
          <w:rFonts w:cs="TimesNewRomanPSMT"/>
          <w:sz w:val="20"/>
          <w:szCs w:val="20"/>
          <w:lang w:bidi="mr-IN"/>
        </w:rPr>
        <w:t>подпись</w:t>
      </w:r>
      <w:r w:rsidRPr="00A366B7">
        <w:rPr>
          <w:sz w:val="20"/>
          <w:szCs w:val="20"/>
          <w:lang w:bidi="mr-IN"/>
        </w:rPr>
        <w:t>)</w:t>
      </w:r>
    </w:p>
    <w:p w:rsidR="00226EF8" w:rsidRPr="00485365" w:rsidRDefault="00226EF8" w:rsidP="00226EF8">
      <w:pPr>
        <w:spacing w:line="360" w:lineRule="auto"/>
        <w:rPr>
          <w:lang w:bidi="mr-IN"/>
        </w:rPr>
      </w:pPr>
      <w:r>
        <w:rPr>
          <w:lang w:bidi="mr-IN"/>
        </w:rPr>
        <w:t>«___</w:t>
      </w:r>
      <w:proofErr w:type="gramStart"/>
      <w:r>
        <w:rPr>
          <w:lang w:bidi="mr-IN"/>
        </w:rPr>
        <w:t>_»_</w:t>
      </w:r>
      <w:proofErr w:type="gramEnd"/>
      <w:r>
        <w:rPr>
          <w:lang w:bidi="mr-IN"/>
        </w:rPr>
        <w:t>___________</w:t>
      </w:r>
      <w:r w:rsidRPr="00485365">
        <w:rPr>
          <w:lang w:bidi="mr-IN"/>
        </w:rPr>
        <w:t xml:space="preserve">20__ </w:t>
      </w:r>
      <w:r w:rsidRPr="00485365">
        <w:rPr>
          <w:rFonts w:cs="TimesNewRomanPSMT"/>
          <w:lang w:bidi="mr-IN"/>
        </w:rPr>
        <w:t>г</w:t>
      </w:r>
      <w:r w:rsidRPr="00485365">
        <w:rPr>
          <w:lang w:bidi="mr-IN"/>
        </w:rPr>
        <w:t>.</w:t>
      </w:r>
    </w:p>
    <w:p w:rsidR="00226EF8" w:rsidRDefault="00226EF8" w:rsidP="00226EF8">
      <w:pPr>
        <w:jc w:val="both"/>
      </w:pPr>
    </w:p>
    <w:p w:rsidR="00226EF8" w:rsidRDefault="00226EF8" w:rsidP="00226EF8"/>
    <w:p w:rsidR="00226EF8" w:rsidRDefault="00226EF8" w:rsidP="00226EF8"/>
    <w:p w:rsidR="00226EF8" w:rsidRPr="00FB29FA" w:rsidRDefault="00226EF8" w:rsidP="00226EF8">
      <w:pPr>
        <w:jc w:val="center"/>
        <w:rPr>
          <w:sz w:val="28"/>
          <w:szCs w:val="28"/>
        </w:rPr>
      </w:pPr>
      <w:r w:rsidRPr="00485365">
        <w:t>ФГБОУ ВО</w:t>
      </w:r>
    </w:p>
    <w:p w:rsidR="00226EF8" w:rsidRPr="00485365" w:rsidRDefault="00226EF8" w:rsidP="00226EF8">
      <w:pPr>
        <w:jc w:val="center"/>
      </w:pPr>
      <w:r w:rsidRPr="00485365">
        <w:t xml:space="preserve">«Нижегородский государственный педагогический университет </w:t>
      </w:r>
    </w:p>
    <w:p w:rsidR="00226EF8" w:rsidRPr="00485365" w:rsidRDefault="00226EF8" w:rsidP="00226EF8">
      <w:pPr>
        <w:tabs>
          <w:tab w:val="center" w:pos="4677"/>
          <w:tab w:val="left" w:pos="6570"/>
        </w:tabs>
      </w:pPr>
      <w:r w:rsidRPr="00485365">
        <w:tab/>
        <w:t>имени К. Минина»</w:t>
      </w:r>
      <w:r w:rsidRPr="00485365">
        <w:tab/>
      </w:r>
    </w:p>
    <w:p w:rsidR="00226EF8" w:rsidRPr="00485365" w:rsidRDefault="00226EF8" w:rsidP="00226EF8">
      <w:pPr>
        <w:tabs>
          <w:tab w:val="center" w:pos="4677"/>
          <w:tab w:val="left" w:pos="6570"/>
        </w:tabs>
      </w:pPr>
    </w:p>
    <w:p w:rsidR="00226EF8" w:rsidRPr="00485365" w:rsidRDefault="00226EF8" w:rsidP="00226EF8">
      <w:pPr>
        <w:jc w:val="center"/>
      </w:pPr>
      <w:r w:rsidRPr="00485365">
        <w:t>Факультет естественных, математических и компьютерных наук</w:t>
      </w:r>
    </w:p>
    <w:p w:rsidR="00226EF8" w:rsidRPr="00A60A8A" w:rsidRDefault="00226EF8" w:rsidP="00226EF8">
      <w:pPr>
        <w:jc w:val="center"/>
        <w:rPr>
          <w:rStyle w:val="FontStyle23"/>
          <w:sz w:val="24"/>
          <w:szCs w:val="24"/>
        </w:rPr>
      </w:pPr>
      <w:proofErr w:type="gramStart"/>
      <w:r w:rsidRPr="00A60A8A">
        <w:rPr>
          <w:rStyle w:val="FontStyle23"/>
          <w:sz w:val="24"/>
          <w:szCs w:val="24"/>
        </w:rPr>
        <w:t>Кафедра  географии</w:t>
      </w:r>
      <w:proofErr w:type="gramEnd"/>
      <w:r w:rsidRPr="00A60A8A">
        <w:rPr>
          <w:rStyle w:val="FontStyle23"/>
          <w:sz w:val="24"/>
          <w:szCs w:val="24"/>
        </w:rPr>
        <w:t xml:space="preserve">, географического и </w:t>
      </w:r>
      <w:proofErr w:type="spellStart"/>
      <w:r w:rsidRPr="00A60A8A">
        <w:rPr>
          <w:rStyle w:val="FontStyle23"/>
          <w:sz w:val="24"/>
          <w:szCs w:val="24"/>
        </w:rPr>
        <w:t>геоэкологического</w:t>
      </w:r>
      <w:proofErr w:type="spellEnd"/>
      <w:r w:rsidRPr="00A60A8A">
        <w:rPr>
          <w:rStyle w:val="FontStyle23"/>
          <w:sz w:val="24"/>
          <w:szCs w:val="24"/>
        </w:rPr>
        <w:t xml:space="preserve"> образования</w:t>
      </w:r>
    </w:p>
    <w:p w:rsidR="00226EF8" w:rsidRDefault="00226EF8" w:rsidP="00226EF8">
      <w:pPr>
        <w:jc w:val="center"/>
        <w:rPr>
          <w:rFonts w:eastAsia="Calibri"/>
          <w:sz w:val="28"/>
          <w:szCs w:val="28"/>
          <w:lang w:eastAsia="en-US"/>
        </w:rPr>
      </w:pPr>
    </w:p>
    <w:p w:rsidR="00226EF8" w:rsidRPr="0028100E" w:rsidRDefault="00226EF8" w:rsidP="00226EF8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Структура отчета</w:t>
      </w:r>
    </w:p>
    <w:p w:rsidR="00226EF8" w:rsidRPr="00787F29" w:rsidRDefault="00226EF8" w:rsidP="00226EF8">
      <w:pPr>
        <w:autoSpaceDE w:val="0"/>
        <w:autoSpaceDN w:val="0"/>
        <w:adjustRightInd w:val="0"/>
        <w:spacing w:line="23" w:lineRule="atLeast"/>
        <w:jc w:val="center"/>
        <w:rPr>
          <w:bCs/>
          <w:lang w:bidi="mr-IN"/>
        </w:rPr>
      </w:pPr>
      <w:r>
        <w:rPr>
          <w:bCs/>
          <w:lang w:bidi="mr-IN"/>
        </w:rPr>
        <w:t>по производственной (преддипломной) практике</w:t>
      </w:r>
    </w:p>
    <w:p w:rsidR="00226EF8" w:rsidRDefault="00226EF8" w:rsidP="00226EF8">
      <w:pPr>
        <w:jc w:val="center"/>
        <w:rPr>
          <w:rFonts w:eastAsia="Calibri"/>
          <w:lang w:eastAsia="en-US"/>
        </w:rPr>
      </w:pPr>
    </w:p>
    <w:p w:rsidR="00226EF8" w:rsidRDefault="00226EF8" w:rsidP="00226EF8">
      <w:pPr>
        <w:jc w:val="center"/>
        <w:rPr>
          <w:rFonts w:eastAsia="Calibri"/>
          <w:lang w:eastAsia="en-US"/>
        </w:rPr>
      </w:pPr>
    </w:p>
    <w:p w:rsidR="00226EF8" w:rsidRPr="00CB7F23" w:rsidRDefault="00226EF8" w:rsidP="00226EF8">
      <w:pPr>
        <w:rPr>
          <w:szCs w:val="28"/>
        </w:rPr>
      </w:pPr>
      <w:r>
        <w:rPr>
          <w:szCs w:val="28"/>
        </w:rPr>
        <w:t xml:space="preserve">Раздел 1. Анализ документов и </w:t>
      </w:r>
      <w:r w:rsidRPr="00CB7F23">
        <w:rPr>
          <w:szCs w:val="28"/>
        </w:rPr>
        <w:t>работы предприятия</w:t>
      </w:r>
    </w:p>
    <w:p w:rsidR="00226EF8" w:rsidRDefault="00226EF8" w:rsidP="00226EF8">
      <w:pPr>
        <w:suppressAutoHyphens w:val="0"/>
        <w:rPr>
          <w:szCs w:val="28"/>
        </w:rPr>
      </w:pPr>
      <w:r>
        <w:rPr>
          <w:szCs w:val="28"/>
        </w:rPr>
        <w:t>1.1. Наименование предоставляемых предприятием услуг</w:t>
      </w:r>
    </w:p>
    <w:p w:rsidR="00226EF8" w:rsidRDefault="00226EF8" w:rsidP="00226EF8">
      <w:pPr>
        <w:suppressAutoHyphens w:val="0"/>
        <w:jc w:val="both"/>
        <w:rPr>
          <w:szCs w:val="28"/>
        </w:rPr>
      </w:pPr>
      <w:r>
        <w:rPr>
          <w:szCs w:val="28"/>
        </w:rPr>
        <w:t>1.2. Нормативные документы, на которые опирается специалист при осуществлении своей деятельности</w:t>
      </w:r>
    </w:p>
    <w:p w:rsidR="00226EF8" w:rsidRDefault="00226EF8" w:rsidP="00226EF8">
      <w:pPr>
        <w:suppressAutoHyphens w:val="0"/>
        <w:rPr>
          <w:szCs w:val="28"/>
        </w:rPr>
      </w:pPr>
      <w:r>
        <w:rPr>
          <w:szCs w:val="28"/>
        </w:rPr>
        <w:t xml:space="preserve">1.3. Формы предоставляемых услуг </w:t>
      </w:r>
    </w:p>
    <w:p w:rsidR="00226EF8" w:rsidRDefault="00226EF8" w:rsidP="00226EF8">
      <w:pPr>
        <w:suppressAutoHyphens w:val="0"/>
        <w:rPr>
          <w:szCs w:val="28"/>
        </w:rPr>
      </w:pPr>
      <w:r>
        <w:rPr>
          <w:szCs w:val="28"/>
        </w:rPr>
        <w:t>1.4. Методы работы специалиста по оказанию услуг</w:t>
      </w:r>
    </w:p>
    <w:p w:rsidR="00226EF8" w:rsidRDefault="00226EF8" w:rsidP="00226EF8">
      <w:pPr>
        <w:suppressAutoHyphens w:val="0"/>
        <w:rPr>
          <w:szCs w:val="28"/>
        </w:rPr>
      </w:pPr>
      <w:r>
        <w:rPr>
          <w:szCs w:val="28"/>
        </w:rPr>
        <w:t xml:space="preserve">1.5. Технология оказания услуг </w:t>
      </w:r>
    </w:p>
    <w:p w:rsidR="00226EF8" w:rsidRDefault="00226EF8" w:rsidP="00226EF8">
      <w:pPr>
        <w:suppressAutoHyphens w:val="0"/>
        <w:rPr>
          <w:szCs w:val="28"/>
        </w:rPr>
      </w:pPr>
      <w:r>
        <w:rPr>
          <w:szCs w:val="28"/>
        </w:rPr>
        <w:t xml:space="preserve">1.6. Основные критерии определения качества предоставляемой услуги </w:t>
      </w:r>
    </w:p>
    <w:p w:rsidR="00226EF8" w:rsidRDefault="00226EF8" w:rsidP="00226EF8">
      <w:pPr>
        <w:suppressAutoHyphens w:val="0"/>
        <w:rPr>
          <w:szCs w:val="28"/>
        </w:rPr>
      </w:pPr>
      <w:r>
        <w:rPr>
          <w:szCs w:val="28"/>
        </w:rPr>
        <w:t xml:space="preserve">1.7. Особенности контроля за оказанием услуг (контролирующий орган, последовательность контроля) </w:t>
      </w:r>
    </w:p>
    <w:p w:rsidR="00226EF8" w:rsidRPr="00CB7F23" w:rsidRDefault="00226EF8" w:rsidP="00226EF8">
      <w:pPr>
        <w:jc w:val="both"/>
      </w:pPr>
      <w:r w:rsidRPr="00CB7F23">
        <w:t>Раздел 2. Научно-исследовательская работа</w:t>
      </w:r>
    </w:p>
    <w:p w:rsidR="00226EF8" w:rsidRPr="006B1CE6" w:rsidRDefault="00226EF8" w:rsidP="00226EF8">
      <w:pPr>
        <w:jc w:val="both"/>
      </w:pPr>
      <w:r w:rsidRPr="006B1CE6">
        <w:t>2.1.</w:t>
      </w:r>
      <w:r>
        <w:t xml:space="preserve"> Тема научного исследования, актуальность, цель, задачи работы</w:t>
      </w:r>
    </w:p>
    <w:p w:rsidR="00226EF8" w:rsidRPr="006B1CE6" w:rsidRDefault="00226EF8" w:rsidP="00226EF8">
      <w:pPr>
        <w:jc w:val="both"/>
      </w:pPr>
      <w:r w:rsidRPr="006B1CE6">
        <w:t>2.2.</w:t>
      </w:r>
      <w:r>
        <w:t xml:space="preserve"> Методы научного исследования</w:t>
      </w:r>
    </w:p>
    <w:p w:rsidR="00226EF8" w:rsidRDefault="00226EF8" w:rsidP="00226EF8">
      <w:pPr>
        <w:jc w:val="both"/>
      </w:pPr>
      <w:r w:rsidRPr="006B1CE6">
        <w:t>2.3.</w:t>
      </w:r>
      <w:r>
        <w:t xml:space="preserve"> Теоретические основы научного исследования</w:t>
      </w:r>
    </w:p>
    <w:p w:rsidR="00226EF8" w:rsidRDefault="00226EF8" w:rsidP="00226EF8">
      <w:pPr>
        <w:jc w:val="both"/>
      </w:pPr>
      <w:r>
        <w:t>2.5. Прикладная часть научного исследования</w:t>
      </w:r>
    </w:p>
    <w:p w:rsidR="00226EF8" w:rsidRDefault="00226EF8" w:rsidP="00226EF8">
      <w:pPr>
        <w:jc w:val="both"/>
      </w:pPr>
      <w:r>
        <w:t>2.6. Основные результаты и выводы научного исследования</w:t>
      </w:r>
    </w:p>
    <w:p w:rsidR="00226EF8" w:rsidRPr="006B1CE6" w:rsidRDefault="00226EF8" w:rsidP="00226EF8">
      <w:pPr>
        <w:jc w:val="both"/>
        <w:rPr>
          <w:szCs w:val="28"/>
        </w:rPr>
      </w:pPr>
      <w:r>
        <w:lastRenderedPageBreak/>
        <w:t>2.7. Подготовка научной статьи к публикации</w:t>
      </w:r>
    </w:p>
    <w:p w:rsidR="00226EF8" w:rsidRPr="00CB7F23" w:rsidRDefault="00226EF8" w:rsidP="00226EF8">
      <w:r w:rsidRPr="00CB7F23">
        <w:t>Раздел 3. Совершенствование профессиональных навыков</w:t>
      </w:r>
      <w:r w:rsidRPr="00CB7F23">
        <w:tab/>
      </w:r>
    </w:p>
    <w:p w:rsidR="00226EF8" w:rsidRDefault="00226EF8" w:rsidP="00226EF8">
      <w:pPr>
        <w:jc w:val="both"/>
        <w:rPr>
          <w:szCs w:val="28"/>
        </w:rPr>
      </w:pPr>
      <w:r>
        <w:rPr>
          <w:szCs w:val="28"/>
        </w:rPr>
        <w:t>3.1. Должность, в качестве которой проходил практику обучающийся</w:t>
      </w:r>
    </w:p>
    <w:p w:rsidR="00226EF8" w:rsidRDefault="00226EF8" w:rsidP="00226EF8">
      <w:pPr>
        <w:jc w:val="both"/>
        <w:rPr>
          <w:szCs w:val="28"/>
        </w:rPr>
      </w:pPr>
      <w:r>
        <w:rPr>
          <w:szCs w:val="28"/>
        </w:rPr>
        <w:t xml:space="preserve">3.2. Обязанности должностного лица </w:t>
      </w:r>
    </w:p>
    <w:p w:rsidR="00226EF8" w:rsidRDefault="00226EF8" w:rsidP="00226EF8">
      <w:pPr>
        <w:jc w:val="both"/>
        <w:rPr>
          <w:szCs w:val="28"/>
        </w:rPr>
      </w:pPr>
      <w:r>
        <w:rPr>
          <w:szCs w:val="28"/>
        </w:rPr>
        <w:t>3.3. Работа, выполняемая обучающимся в рамках данной должности</w:t>
      </w:r>
    </w:p>
    <w:p w:rsidR="00226EF8" w:rsidRDefault="00226EF8" w:rsidP="00226EF8">
      <w:pPr>
        <w:jc w:val="both"/>
        <w:rPr>
          <w:szCs w:val="28"/>
        </w:rPr>
      </w:pPr>
      <w:r>
        <w:rPr>
          <w:szCs w:val="28"/>
        </w:rPr>
        <w:t>3.4. Профессиональные навыки, развиваемые обучающимся</w:t>
      </w:r>
    </w:p>
    <w:p w:rsidR="00226EF8" w:rsidRDefault="00226EF8" w:rsidP="00226EF8">
      <w:pPr>
        <w:jc w:val="both"/>
        <w:rPr>
          <w:szCs w:val="28"/>
        </w:rPr>
      </w:pPr>
      <w:r>
        <w:rPr>
          <w:szCs w:val="28"/>
        </w:rPr>
        <w:t>3.5. Мини-проект</w:t>
      </w:r>
    </w:p>
    <w:p w:rsidR="00226EF8" w:rsidRPr="00B22DC7" w:rsidRDefault="00226EF8" w:rsidP="00226EF8">
      <w:pPr>
        <w:suppressAutoHyphens w:val="0"/>
        <w:jc w:val="both"/>
      </w:pPr>
      <w:r w:rsidRPr="00B22DC7">
        <w:t>Источники информации</w:t>
      </w:r>
    </w:p>
    <w:p w:rsidR="00226EF8" w:rsidRPr="009A4047" w:rsidRDefault="00226EF8" w:rsidP="00226EF8">
      <w:pPr>
        <w:suppressAutoHyphens w:val="0"/>
        <w:jc w:val="both"/>
        <w:rPr>
          <w:bCs/>
        </w:rPr>
      </w:pPr>
      <w:r w:rsidRPr="00B22DC7">
        <w:t>Приложения</w:t>
      </w:r>
    </w:p>
    <w:p w:rsidR="00226EF8" w:rsidRDefault="00226EF8" w:rsidP="00226EF8"/>
    <w:p w:rsidR="00226EF8" w:rsidRPr="00787F29" w:rsidRDefault="00226EF8" w:rsidP="00226EF8">
      <w:pPr>
        <w:autoSpaceDE w:val="0"/>
        <w:autoSpaceDN w:val="0"/>
        <w:adjustRightInd w:val="0"/>
        <w:spacing w:line="23" w:lineRule="atLeast"/>
        <w:jc w:val="both"/>
        <w:rPr>
          <w:lang w:bidi="mr-IN"/>
        </w:rPr>
      </w:pPr>
      <w:r w:rsidRPr="00787F29">
        <w:rPr>
          <w:lang w:bidi="mr-IN"/>
        </w:rPr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0"/>
        <w:gridCol w:w="1345"/>
      </w:tblGrid>
      <w:tr w:rsidR="00226EF8" w:rsidTr="00DC2768">
        <w:tc>
          <w:tcPr>
            <w:tcW w:w="8472" w:type="dxa"/>
            <w:shd w:val="clear" w:color="auto" w:fill="auto"/>
          </w:tcPr>
          <w:p w:rsidR="00226EF8" w:rsidRPr="00B76162" w:rsidRDefault="00226EF8" w:rsidP="00DC2768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bidi="mr-IN"/>
              </w:rPr>
            </w:pPr>
            <w:r w:rsidRPr="00B76162">
              <w:rPr>
                <w:rFonts w:eastAsia="Calibri"/>
                <w:lang w:bidi="mr-IN"/>
              </w:rPr>
              <w:t>Критерии оценки</w:t>
            </w:r>
          </w:p>
        </w:tc>
        <w:tc>
          <w:tcPr>
            <w:tcW w:w="1381" w:type="dxa"/>
            <w:shd w:val="clear" w:color="auto" w:fill="auto"/>
          </w:tcPr>
          <w:p w:rsidR="00226EF8" w:rsidRPr="00B76162" w:rsidRDefault="00226EF8" w:rsidP="00DC2768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bidi="mr-IN"/>
              </w:rPr>
            </w:pPr>
            <w:r w:rsidRPr="00B76162">
              <w:rPr>
                <w:rFonts w:eastAsia="Calibri"/>
                <w:lang w:bidi="mr-IN"/>
              </w:rPr>
              <w:t>Баллы</w:t>
            </w:r>
          </w:p>
        </w:tc>
      </w:tr>
      <w:tr w:rsidR="00226EF8" w:rsidTr="00DC2768">
        <w:tc>
          <w:tcPr>
            <w:tcW w:w="8472" w:type="dxa"/>
            <w:shd w:val="clear" w:color="auto" w:fill="auto"/>
          </w:tcPr>
          <w:p w:rsidR="00226EF8" w:rsidRPr="00B76162" w:rsidRDefault="00226EF8" w:rsidP="00DC2768">
            <w:pPr>
              <w:rPr>
                <w:rFonts w:eastAsia="Calibri"/>
                <w:bCs/>
                <w:iCs/>
              </w:rPr>
            </w:pPr>
            <w:r w:rsidRPr="00B76162">
              <w:rPr>
                <w:rFonts w:eastAsia="Calibri"/>
                <w:bCs/>
                <w:iCs/>
              </w:rPr>
              <w:t>Содержание пунктов отчета представлено в полном объеме согласно утвержденной структуре</w:t>
            </w:r>
          </w:p>
        </w:tc>
        <w:tc>
          <w:tcPr>
            <w:tcW w:w="1381" w:type="dxa"/>
            <w:shd w:val="clear" w:color="auto" w:fill="auto"/>
          </w:tcPr>
          <w:p w:rsidR="00226EF8" w:rsidRPr="00B76162" w:rsidRDefault="00226EF8" w:rsidP="00DC2768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bidi="mr-IN"/>
              </w:rPr>
            </w:pPr>
            <w:r w:rsidRPr="00B76162">
              <w:rPr>
                <w:rFonts w:eastAsia="Calibri"/>
                <w:lang w:bidi="mr-IN"/>
              </w:rPr>
              <w:t>15</w:t>
            </w:r>
          </w:p>
        </w:tc>
      </w:tr>
      <w:tr w:rsidR="00226EF8" w:rsidTr="00DC2768">
        <w:tc>
          <w:tcPr>
            <w:tcW w:w="8472" w:type="dxa"/>
            <w:shd w:val="clear" w:color="auto" w:fill="auto"/>
          </w:tcPr>
          <w:p w:rsidR="00226EF8" w:rsidRPr="00B76162" w:rsidRDefault="00226EF8" w:rsidP="00DC2768">
            <w:pPr>
              <w:rPr>
                <w:rFonts w:eastAsia="Calibri"/>
                <w:bCs/>
                <w:iCs/>
              </w:rPr>
            </w:pPr>
            <w:r w:rsidRPr="00B76162">
              <w:rPr>
                <w:rFonts w:eastAsia="Calibri"/>
                <w:bCs/>
                <w:iCs/>
              </w:rPr>
              <w:t>Содержание пунктов отчета представлено не в полном объеме, есть неточности в выводах</w:t>
            </w:r>
          </w:p>
        </w:tc>
        <w:tc>
          <w:tcPr>
            <w:tcW w:w="1381" w:type="dxa"/>
            <w:shd w:val="clear" w:color="auto" w:fill="auto"/>
          </w:tcPr>
          <w:p w:rsidR="00226EF8" w:rsidRPr="00B76162" w:rsidRDefault="00226EF8" w:rsidP="00DC2768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bidi="mr-IN"/>
              </w:rPr>
            </w:pPr>
            <w:r w:rsidRPr="00B76162">
              <w:rPr>
                <w:rFonts w:eastAsia="Calibri"/>
                <w:lang w:bidi="mr-IN"/>
              </w:rPr>
              <w:t>13-14</w:t>
            </w:r>
          </w:p>
        </w:tc>
      </w:tr>
      <w:tr w:rsidR="00226EF8" w:rsidTr="00DC2768">
        <w:tc>
          <w:tcPr>
            <w:tcW w:w="8472" w:type="dxa"/>
            <w:shd w:val="clear" w:color="auto" w:fill="auto"/>
          </w:tcPr>
          <w:p w:rsidR="00226EF8" w:rsidRPr="00B76162" w:rsidRDefault="00226EF8" w:rsidP="00DC2768">
            <w:pPr>
              <w:rPr>
                <w:rFonts w:eastAsia="Calibri"/>
                <w:bCs/>
                <w:iCs/>
              </w:rPr>
            </w:pPr>
            <w:r w:rsidRPr="00B76162">
              <w:rPr>
                <w:rFonts w:eastAsia="Calibri"/>
                <w:bCs/>
                <w:iCs/>
              </w:rPr>
              <w:t>Содержание пунктов отчета представлены не в полном объеме, есть неточности в выводах, есть замечания к оформлению</w:t>
            </w:r>
          </w:p>
        </w:tc>
        <w:tc>
          <w:tcPr>
            <w:tcW w:w="1381" w:type="dxa"/>
            <w:shd w:val="clear" w:color="auto" w:fill="auto"/>
          </w:tcPr>
          <w:p w:rsidR="00226EF8" w:rsidRPr="00B76162" w:rsidRDefault="00226EF8" w:rsidP="00DC2768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bidi="mr-IN"/>
              </w:rPr>
            </w:pPr>
            <w:r w:rsidRPr="00B76162">
              <w:rPr>
                <w:rFonts w:eastAsia="Calibri"/>
                <w:lang w:bidi="mr-IN"/>
              </w:rPr>
              <w:t>11-12</w:t>
            </w:r>
          </w:p>
        </w:tc>
      </w:tr>
      <w:tr w:rsidR="00226EF8" w:rsidTr="00DC2768">
        <w:tc>
          <w:tcPr>
            <w:tcW w:w="8472" w:type="dxa"/>
            <w:shd w:val="clear" w:color="auto" w:fill="auto"/>
          </w:tcPr>
          <w:p w:rsidR="00226EF8" w:rsidRPr="00B76162" w:rsidRDefault="00226EF8" w:rsidP="00DC2768">
            <w:pPr>
              <w:rPr>
                <w:rFonts w:eastAsia="Calibri"/>
                <w:bCs/>
                <w:iCs/>
              </w:rPr>
            </w:pPr>
            <w:r w:rsidRPr="00B76162">
              <w:rPr>
                <w:rFonts w:eastAsia="Calibri"/>
                <w:bCs/>
                <w:iCs/>
              </w:rPr>
              <w:t>Содержание пунктов отчета представлены не в полном объеме, выводы отсутствуют, есть замечания к оформлению</w:t>
            </w:r>
          </w:p>
        </w:tc>
        <w:tc>
          <w:tcPr>
            <w:tcW w:w="1381" w:type="dxa"/>
            <w:shd w:val="clear" w:color="auto" w:fill="auto"/>
          </w:tcPr>
          <w:p w:rsidR="00226EF8" w:rsidRPr="00B76162" w:rsidRDefault="00226EF8" w:rsidP="00DC2768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bidi="mr-IN"/>
              </w:rPr>
            </w:pPr>
            <w:r w:rsidRPr="00B76162">
              <w:rPr>
                <w:rFonts w:eastAsia="Calibri"/>
                <w:lang w:bidi="mr-IN"/>
              </w:rPr>
              <w:t>9-10</w:t>
            </w:r>
          </w:p>
        </w:tc>
      </w:tr>
      <w:tr w:rsidR="00226EF8" w:rsidTr="00DC2768">
        <w:tc>
          <w:tcPr>
            <w:tcW w:w="8472" w:type="dxa"/>
            <w:shd w:val="clear" w:color="auto" w:fill="auto"/>
          </w:tcPr>
          <w:p w:rsidR="00226EF8" w:rsidRPr="00B76162" w:rsidRDefault="00226EF8" w:rsidP="00DC2768">
            <w:pPr>
              <w:rPr>
                <w:rFonts w:ascii="Calibri" w:eastAsia="Calibri" w:hAnsi="Calibri"/>
                <w:bCs/>
                <w:iCs/>
                <w:sz w:val="22"/>
                <w:szCs w:val="22"/>
              </w:rPr>
            </w:pPr>
            <w:r w:rsidRPr="00B76162">
              <w:rPr>
                <w:rFonts w:eastAsia="Calibri"/>
                <w:bCs/>
                <w:iCs/>
              </w:rPr>
              <w:t>Содержание пунктов отчета представлены не в полном объеме, выводы отсутствуют, нет приложений, есть замечания к оформлению</w:t>
            </w:r>
          </w:p>
        </w:tc>
        <w:tc>
          <w:tcPr>
            <w:tcW w:w="1381" w:type="dxa"/>
            <w:shd w:val="clear" w:color="auto" w:fill="auto"/>
          </w:tcPr>
          <w:p w:rsidR="00226EF8" w:rsidRPr="00B76162" w:rsidRDefault="00226EF8" w:rsidP="00DC2768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bidi="mr-IN"/>
              </w:rPr>
            </w:pPr>
            <w:r w:rsidRPr="00B76162">
              <w:rPr>
                <w:rFonts w:eastAsia="Calibri"/>
                <w:lang w:bidi="mr-IN"/>
              </w:rPr>
              <w:t>7-8</w:t>
            </w:r>
          </w:p>
        </w:tc>
      </w:tr>
    </w:tbl>
    <w:p w:rsidR="00226EF8" w:rsidRDefault="00226EF8" w:rsidP="00226EF8">
      <w:pPr>
        <w:autoSpaceDE w:val="0"/>
        <w:autoSpaceDN w:val="0"/>
        <w:adjustRightInd w:val="0"/>
        <w:spacing w:line="23" w:lineRule="atLeast"/>
        <w:jc w:val="both"/>
        <w:rPr>
          <w:lang w:bidi="mr-IN"/>
        </w:rPr>
      </w:pPr>
    </w:p>
    <w:p w:rsidR="00226EF8" w:rsidRPr="00E239D0" w:rsidRDefault="00226EF8" w:rsidP="00226EF8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14-15</w:t>
      </w:r>
      <w:r w:rsidRPr="00E239D0">
        <w:rPr>
          <w:bCs/>
        </w:rPr>
        <w:t xml:space="preserve"> баллов;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11-13</w:t>
      </w:r>
      <w:r w:rsidRPr="00E239D0">
        <w:rPr>
          <w:bCs/>
        </w:rPr>
        <w:t xml:space="preserve"> баллов;</w:t>
      </w:r>
    </w:p>
    <w:p w:rsidR="00226EF8" w:rsidRPr="00E239D0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7-10 баллов</w:t>
      </w:r>
      <w:r w:rsidRPr="00E239D0">
        <w:rPr>
          <w:bCs/>
        </w:rPr>
        <w:t>;</w:t>
      </w:r>
    </w:p>
    <w:p w:rsidR="00226EF8" w:rsidRPr="00E05F59" w:rsidRDefault="00226EF8" w:rsidP="00226EF8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0-6 баллов</w:t>
      </w:r>
      <w:r w:rsidRPr="00E239D0">
        <w:rPr>
          <w:bCs/>
        </w:rPr>
        <w:t>.</w:t>
      </w:r>
    </w:p>
    <w:p w:rsidR="00226EF8" w:rsidRPr="00C565D2" w:rsidRDefault="00226EF8" w:rsidP="00226EF8">
      <w:pPr>
        <w:autoSpaceDE w:val="0"/>
        <w:autoSpaceDN w:val="0"/>
        <w:adjustRightInd w:val="0"/>
        <w:spacing w:line="23" w:lineRule="atLeast"/>
        <w:jc w:val="both"/>
        <w:rPr>
          <w:lang w:bidi="mr-IN"/>
        </w:rPr>
      </w:pPr>
    </w:p>
    <w:p w:rsidR="00226EF8" w:rsidRPr="00485365" w:rsidRDefault="00226EF8" w:rsidP="00226EF8">
      <w:pPr>
        <w:autoSpaceDE w:val="0"/>
        <w:autoSpaceDN w:val="0"/>
        <w:adjustRightInd w:val="0"/>
        <w:rPr>
          <w:rFonts w:cs="TimesNewRomanPSMT"/>
          <w:lang w:bidi="mr-IN"/>
        </w:rPr>
      </w:pPr>
      <w:r w:rsidRPr="00485365">
        <w:rPr>
          <w:rFonts w:cs="TimesNewRomanPSMT"/>
          <w:lang w:bidi="mr-IN"/>
        </w:rPr>
        <w:t xml:space="preserve">Составитель </w:t>
      </w:r>
      <w:r w:rsidRPr="00485365">
        <w:rPr>
          <w:lang w:bidi="mr-IN"/>
        </w:rPr>
        <w:t xml:space="preserve">________________________ </w:t>
      </w:r>
      <w:r w:rsidRPr="00485365">
        <w:rPr>
          <w:rFonts w:cs="TimesNewRomanPSMT"/>
          <w:lang w:bidi="mr-IN"/>
        </w:rPr>
        <w:t xml:space="preserve">С.Н. </w:t>
      </w:r>
      <w:proofErr w:type="spellStart"/>
      <w:r w:rsidRPr="00485365">
        <w:rPr>
          <w:rFonts w:cs="TimesNewRomanPSMT"/>
          <w:lang w:bidi="mr-IN"/>
        </w:rPr>
        <w:t>Пияшова</w:t>
      </w:r>
      <w:proofErr w:type="spellEnd"/>
    </w:p>
    <w:p w:rsidR="00226EF8" w:rsidRPr="00A366B7" w:rsidRDefault="00226EF8" w:rsidP="00226EF8">
      <w:pPr>
        <w:autoSpaceDE w:val="0"/>
        <w:autoSpaceDN w:val="0"/>
        <w:adjustRightInd w:val="0"/>
        <w:ind w:left="2124" w:firstLine="708"/>
        <w:rPr>
          <w:sz w:val="20"/>
          <w:szCs w:val="20"/>
          <w:lang w:bidi="mr-IN"/>
        </w:rPr>
      </w:pPr>
      <w:r w:rsidRPr="00A366B7">
        <w:rPr>
          <w:sz w:val="20"/>
          <w:szCs w:val="20"/>
          <w:lang w:bidi="mr-IN"/>
        </w:rPr>
        <w:t>(</w:t>
      </w:r>
      <w:r w:rsidRPr="00A366B7">
        <w:rPr>
          <w:rFonts w:cs="TimesNewRomanPSMT"/>
          <w:sz w:val="20"/>
          <w:szCs w:val="20"/>
          <w:lang w:bidi="mr-IN"/>
        </w:rPr>
        <w:t>подпись</w:t>
      </w:r>
      <w:r w:rsidRPr="00A366B7">
        <w:rPr>
          <w:sz w:val="20"/>
          <w:szCs w:val="20"/>
          <w:lang w:bidi="mr-IN"/>
        </w:rPr>
        <w:t>)</w:t>
      </w:r>
    </w:p>
    <w:p w:rsidR="00226EF8" w:rsidRDefault="00226EF8" w:rsidP="00226EF8">
      <w:pPr>
        <w:spacing w:line="360" w:lineRule="auto"/>
        <w:rPr>
          <w:lang w:bidi="mr-IN"/>
        </w:rPr>
      </w:pPr>
      <w:r>
        <w:rPr>
          <w:lang w:bidi="mr-IN"/>
        </w:rPr>
        <w:t>«___</w:t>
      </w:r>
      <w:proofErr w:type="gramStart"/>
      <w:r>
        <w:rPr>
          <w:lang w:bidi="mr-IN"/>
        </w:rPr>
        <w:t>_»_</w:t>
      </w:r>
      <w:proofErr w:type="gramEnd"/>
      <w:r>
        <w:rPr>
          <w:lang w:bidi="mr-IN"/>
        </w:rPr>
        <w:t>___________</w:t>
      </w:r>
      <w:r w:rsidRPr="00485365">
        <w:rPr>
          <w:lang w:bidi="mr-IN"/>
        </w:rPr>
        <w:t xml:space="preserve">20__ </w:t>
      </w:r>
      <w:r w:rsidRPr="00485365">
        <w:rPr>
          <w:rFonts w:cs="TimesNewRomanPSMT"/>
          <w:lang w:bidi="mr-IN"/>
        </w:rPr>
        <w:t>г</w:t>
      </w:r>
      <w:r w:rsidRPr="00485365">
        <w:rPr>
          <w:lang w:bidi="mr-IN"/>
        </w:rPr>
        <w:t>.</w:t>
      </w:r>
    </w:p>
    <w:p w:rsidR="00D56015" w:rsidRDefault="00D56015"/>
    <w:sectPr w:rsidR="00D56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303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4AAF668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80"/>
      </w:pPr>
      <w:rPr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OpenSymbol" w:hAnsi="OpenSymbol" w:cs="Times New Roman"/>
        <w:sz w:val="28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1230" w:hanging="123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0" w:hanging="123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670" w:hanging="123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90" w:hanging="123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110" w:hanging="123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0" w:hanging="123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1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0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E"/>
    <w:multiLevelType w:val="multilevel"/>
    <w:tmpl w:val="0000000E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6BA4D5D"/>
    <w:multiLevelType w:val="hybridMultilevel"/>
    <w:tmpl w:val="7C80DBD4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9213D6F"/>
    <w:multiLevelType w:val="hybridMultilevel"/>
    <w:tmpl w:val="27AA2D48"/>
    <w:lvl w:ilvl="0" w:tplc="A978DB92">
      <w:start w:val="1"/>
      <w:numFmt w:val="decimal"/>
      <w:lvlText w:val="%1."/>
      <w:lvlJc w:val="left"/>
      <w:pPr>
        <w:tabs>
          <w:tab w:val="num" w:pos="1602"/>
        </w:tabs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1DCF50F5"/>
    <w:multiLevelType w:val="hybridMultilevel"/>
    <w:tmpl w:val="FAB8F2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9A4EB0"/>
    <w:multiLevelType w:val="hybridMultilevel"/>
    <w:tmpl w:val="0608DD32"/>
    <w:lvl w:ilvl="0" w:tplc="6718922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46E22CE"/>
    <w:multiLevelType w:val="hybridMultilevel"/>
    <w:tmpl w:val="F00C9EE2"/>
    <w:lvl w:ilvl="0" w:tplc="05700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F403CD"/>
    <w:multiLevelType w:val="multilevel"/>
    <w:tmpl w:val="44E0B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 w15:restartNumberingAfterBreak="0">
    <w:nsid w:val="3BFD1AA3"/>
    <w:multiLevelType w:val="multilevel"/>
    <w:tmpl w:val="22B03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C443B6C"/>
    <w:multiLevelType w:val="hybridMultilevel"/>
    <w:tmpl w:val="F04AC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E2C91"/>
    <w:multiLevelType w:val="hybridMultilevel"/>
    <w:tmpl w:val="E43669EC"/>
    <w:lvl w:ilvl="0" w:tplc="671892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17AE3"/>
    <w:multiLevelType w:val="hybridMultilevel"/>
    <w:tmpl w:val="3BE8B7FA"/>
    <w:lvl w:ilvl="0" w:tplc="24AAF66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F0FFD"/>
    <w:multiLevelType w:val="hybridMultilevel"/>
    <w:tmpl w:val="3CA86E02"/>
    <w:lvl w:ilvl="0" w:tplc="24AAF66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C5309B"/>
    <w:multiLevelType w:val="hybridMultilevel"/>
    <w:tmpl w:val="CC38037A"/>
    <w:lvl w:ilvl="0" w:tplc="24AAF66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564942"/>
    <w:multiLevelType w:val="hybridMultilevel"/>
    <w:tmpl w:val="7BBEC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39699C"/>
    <w:multiLevelType w:val="hybridMultilevel"/>
    <w:tmpl w:val="963C0048"/>
    <w:lvl w:ilvl="0" w:tplc="31CEF23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56A04DF"/>
    <w:multiLevelType w:val="hybridMultilevel"/>
    <w:tmpl w:val="952C6814"/>
    <w:lvl w:ilvl="0" w:tplc="55BC60F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5F1086"/>
    <w:multiLevelType w:val="multilevel"/>
    <w:tmpl w:val="44E0B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3B5554C"/>
    <w:multiLevelType w:val="hybridMultilevel"/>
    <w:tmpl w:val="6A20B266"/>
    <w:lvl w:ilvl="0" w:tplc="B7FAA0C0">
      <w:start w:val="1"/>
      <w:numFmt w:val="decimal"/>
      <w:lvlText w:val="%1."/>
      <w:lvlJc w:val="left"/>
      <w:pPr>
        <w:tabs>
          <w:tab w:val="num" w:pos="15"/>
        </w:tabs>
        <w:ind w:left="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3" w15:restartNumberingAfterBreak="0">
    <w:nsid w:val="64FB33A6"/>
    <w:multiLevelType w:val="hybridMultilevel"/>
    <w:tmpl w:val="59743386"/>
    <w:lvl w:ilvl="0" w:tplc="A392C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08287B"/>
    <w:multiLevelType w:val="hybridMultilevel"/>
    <w:tmpl w:val="76983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C80590"/>
    <w:multiLevelType w:val="hybridMultilevel"/>
    <w:tmpl w:val="05FCE582"/>
    <w:lvl w:ilvl="0" w:tplc="671892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F16C9C"/>
    <w:multiLevelType w:val="hybridMultilevel"/>
    <w:tmpl w:val="CB0C02CE"/>
    <w:lvl w:ilvl="0" w:tplc="B7420AE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3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</w:num>
  <w:num w:numId="19">
    <w:abstractNumId w:val="24"/>
  </w:num>
  <w:num w:numId="20">
    <w:abstractNumId w:val="31"/>
  </w:num>
  <w:num w:numId="21">
    <w:abstractNumId w:val="21"/>
  </w:num>
  <w:num w:numId="22">
    <w:abstractNumId w:val="28"/>
  </w:num>
  <w:num w:numId="23">
    <w:abstractNumId w:val="32"/>
  </w:num>
  <w:num w:numId="24">
    <w:abstractNumId w:val="15"/>
  </w:num>
  <w:num w:numId="25">
    <w:abstractNumId w:val="29"/>
  </w:num>
  <w:num w:numId="26">
    <w:abstractNumId w:val="17"/>
  </w:num>
  <w:num w:numId="27">
    <w:abstractNumId w:val="3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</w:num>
  <w:num w:numId="30">
    <w:abstractNumId w:val="16"/>
  </w:num>
  <w:num w:numId="31">
    <w:abstractNumId w:val="19"/>
  </w:num>
  <w:num w:numId="32">
    <w:abstractNumId w:val="20"/>
  </w:num>
  <w:num w:numId="33">
    <w:abstractNumId w:val="34"/>
  </w:num>
  <w:num w:numId="34">
    <w:abstractNumId w:val="22"/>
  </w:num>
  <w:num w:numId="35">
    <w:abstractNumId w:val="25"/>
  </w:num>
  <w:num w:numId="36">
    <w:abstractNumId w:val="27"/>
  </w:num>
  <w:num w:numId="37">
    <w:abstractNumId w:val="26"/>
  </w:num>
  <w:num w:numId="38">
    <w:abstractNumId w:val="0"/>
    <w:lvlOverride w:ilvl="0">
      <w:lvl w:ilvl="0">
        <w:numFmt w:val="bullet"/>
        <w:lvlText w:val="-"/>
        <w:legacy w:legacy="1" w:legacySpace="0" w:legacyIndent="423"/>
        <w:lvlJc w:val="left"/>
        <w:rPr>
          <w:rFonts w:ascii="Times New Roman" w:hAnsi="Times New Roman" w:hint="default"/>
        </w:rPr>
      </w:lvl>
    </w:lvlOverride>
  </w:num>
  <w:num w:numId="39">
    <w:abstractNumId w:val="0"/>
    <w:lvlOverride w:ilvl="0">
      <w:lvl w:ilvl="0">
        <w:numFmt w:val="bullet"/>
        <w:lvlText w:val="-"/>
        <w:legacy w:legacy="1" w:legacySpace="0" w:legacyIndent="216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EF8"/>
    <w:rsid w:val="00226EF8"/>
    <w:rsid w:val="00994BA0"/>
    <w:rsid w:val="00D5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50BF0"/>
  <w15:chartTrackingRefBased/>
  <w15:docId w15:val="{7CB4CE2E-3529-429A-99F2-22EE3D24A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E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26EF8"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26EF8"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226EF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26EF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26EF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6EF8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226EF8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226EF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226EF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226EF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WW8Num3z1">
    <w:name w:val="WW8Num3z1"/>
    <w:rsid w:val="00226EF8"/>
    <w:rPr>
      <w:sz w:val="24"/>
      <w:szCs w:val="24"/>
    </w:rPr>
  </w:style>
  <w:style w:type="character" w:customStyle="1" w:styleId="WW8Num6z0">
    <w:name w:val="WW8Num6z0"/>
    <w:rsid w:val="00226EF8"/>
    <w:rPr>
      <w:rFonts w:ascii="OpenSymbol" w:hAnsi="OpenSymbol" w:cs="Times New Roman"/>
      <w:sz w:val="28"/>
    </w:rPr>
  </w:style>
  <w:style w:type="character" w:customStyle="1" w:styleId="WW8Num7z1">
    <w:name w:val="WW8Num7z1"/>
    <w:rsid w:val="00226EF8"/>
    <w:rPr>
      <w:sz w:val="28"/>
      <w:szCs w:val="28"/>
    </w:rPr>
  </w:style>
  <w:style w:type="character" w:customStyle="1" w:styleId="WW8Num8z0">
    <w:name w:val="WW8Num8z0"/>
    <w:rsid w:val="00226EF8"/>
    <w:rPr>
      <w:b/>
    </w:rPr>
  </w:style>
  <w:style w:type="character" w:customStyle="1" w:styleId="WW8Num10z0">
    <w:name w:val="WW8Num10z0"/>
    <w:rsid w:val="00226EF8"/>
    <w:rPr>
      <w:sz w:val="28"/>
      <w:szCs w:val="34"/>
    </w:rPr>
  </w:style>
  <w:style w:type="character" w:customStyle="1" w:styleId="WW8Num11z0">
    <w:name w:val="WW8Num11z0"/>
    <w:rsid w:val="00226EF8"/>
    <w:rPr>
      <w:sz w:val="28"/>
      <w:szCs w:val="34"/>
    </w:rPr>
  </w:style>
  <w:style w:type="character" w:customStyle="1" w:styleId="WW8Num12z0">
    <w:name w:val="WW8Num12z0"/>
    <w:rsid w:val="00226EF8"/>
    <w:rPr>
      <w:sz w:val="28"/>
      <w:szCs w:val="34"/>
    </w:rPr>
  </w:style>
  <w:style w:type="character" w:customStyle="1" w:styleId="WW8Num13z0">
    <w:name w:val="WW8Num13z0"/>
    <w:rsid w:val="00226EF8"/>
    <w:rPr>
      <w:rFonts w:ascii="Symbol" w:hAnsi="Symbol"/>
    </w:rPr>
  </w:style>
  <w:style w:type="character" w:customStyle="1" w:styleId="WW8Num14z0">
    <w:name w:val="WW8Num14z0"/>
    <w:rsid w:val="00226EF8"/>
    <w:rPr>
      <w:sz w:val="28"/>
      <w:szCs w:val="34"/>
    </w:rPr>
  </w:style>
  <w:style w:type="character" w:customStyle="1" w:styleId="WW8Num15z0">
    <w:name w:val="WW8Num15z0"/>
    <w:rsid w:val="00226EF8"/>
    <w:rPr>
      <w:sz w:val="28"/>
      <w:szCs w:val="34"/>
    </w:rPr>
  </w:style>
  <w:style w:type="character" w:customStyle="1" w:styleId="Absatz-Standardschriftart">
    <w:name w:val="Absatz-Standardschriftart"/>
    <w:rsid w:val="00226EF8"/>
  </w:style>
  <w:style w:type="character" w:customStyle="1" w:styleId="WW8Num7z0">
    <w:name w:val="WW8Num7z0"/>
    <w:rsid w:val="00226EF8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sid w:val="00226EF8"/>
    <w:rPr>
      <w:sz w:val="28"/>
      <w:szCs w:val="28"/>
    </w:rPr>
  </w:style>
  <w:style w:type="character" w:customStyle="1" w:styleId="WW8Num9z0">
    <w:name w:val="WW8Num9z0"/>
    <w:rsid w:val="00226EF8"/>
    <w:rPr>
      <w:sz w:val="28"/>
      <w:szCs w:val="34"/>
    </w:rPr>
  </w:style>
  <w:style w:type="character" w:customStyle="1" w:styleId="WW-Absatz-Standardschriftart">
    <w:name w:val="WW-Absatz-Standardschriftart"/>
    <w:rsid w:val="00226EF8"/>
  </w:style>
  <w:style w:type="character" w:customStyle="1" w:styleId="WW-Absatz-Standardschriftart1">
    <w:name w:val="WW-Absatz-Standardschriftart1"/>
    <w:rsid w:val="00226EF8"/>
  </w:style>
  <w:style w:type="character" w:customStyle="1" w:styleId="WW-Absatz-Standardschriftart11">
    <w:name w:val="WW-Absatz-Standardschriftart11"/>
    <w:rsid w:val="00226EF8"/>
  </w:style>
  <w:style w:type="character" w:customStyle="1" w:styleId="WW-Absatz-Standardschriftart111">
    <w:name w:val="WW-Absatz-Standardschriftart111"/>
    <w:rsid w:val="00226EF8"/>
  </w:style>
  <w:style w:type="character" w:customStyle="1" w:styleId="WW8Num9z1">
    <w:name w:val="WW8Num9z1"/>
    <w:rsid w:val="00226EF8"/>
    <w:rPr>
      <w:sz w:val="28"/>
      <w:szCs w:val="28"/>
    </w:rPr>
  </w:style>
  <w:style w:type="character" w:customStyle="1" w:styleId="WW-Absatz-Standardschriftart1111">
    <w:name w:val="WW-Absatz-Standardschriftart1111"/>
    <w:rsid w:val="00226EF8"/>
  </w:style>
  <w:style w:type="character" w:customStyle="1" w:styleId="WW8Num1z0">
    <w:name w:val="WW8Num1z0"/>
    <w:rsid w:val="00226EF8"/>
    <w:rPr>
      <w:rFonts w:ascii="Symbol" w:hAnsi="Symbol"/>
      <w:color w:val="auto"/>
      <w:sz w:val="24"/>
    </w:rPr>
  </w:style>
  <w:style w:type="character" w:customStyle="1" w:styleId="WW8Num4z1">
    <w:name w:val="WW8Num4z1"/>
    <w:rsid w:val="00226EF8"/>
    <w:rPr>
      <w:sz w:val="24"/>
      <w:szCs w:val="24"/>
    </w:rPr>
  </w:style>
  <w:style w:type="character" w:customStyle="1" w:styleId="WW8Num10z1">
    <w:name w:val="WW8Num10z1"/>
    <w:rsid w:val="00226EF8"/>
    <w:rPr>
      <w:sz w:val="28"/>
      <w:szCs w:val="28"/>
    </w:rPr>
  </w:style>
  <w:style w:type="character" w:customStyle="1" w:styleId="WW8Num15z1">
    <w:name w:val="WW8Num15z1"/>
    <w:rsid w:val="00226EF8"/>
    <w:rPr>
      <w:u w:val="none"/>
    </w:rPr>
  </w:style>
  <w:style w:type="character" w:customStyle="1" w:styleId="WW8Num15z3">
    <w:name w:val="WW8Num15z3"/>
    <w:rsid w:val="00226EF8"/>
    <w:rPr>
      <w:rFonts w:ascii="font303" w:hAnsi="font303"/>
    </w:rPr>
  </w:style>
  <w:style w:type="character" w:customStyle="1" w:styleId="WW8Num17z0">
    <w:name w:val="WW8Num17z0"/>
    <w:rsid w:val="00226EF8"/>
    <w:rPr>
      <w:rFonts w:ascii="Symbol" w:hAnsi="Symbol"/>
    </w:rPr>
  </w:style>
  <w:style w:type="character" w:customStyle="1" w:styleId="WW8Num17z1">
    <w:name w:val="WW8Num17z1"/>
    <w:rsid w:val="00226EF8"/>
    <w:rPr>
      <w:rFonts w:ascii="Wingdings" w:hAnsi="Wingdings"/>
    </w:rPr>
  </w:style>
  <w:style w:type="character" w:customStyle="1" w:styleId="WW8Num18z0">
    <w:name w:val="WW8Num18z0"/>
    <w:rsid w:val="00226EF8"/>
    <w:rPr>
      <w:rFonts w:ascii="Wingdings" w:hAnsi="Wingdings"/>
    </w:rPr>
  </w:style>
  <w:style w:type="character" w:customStyle="1" w:styleId="WW8Num20z1">
    <w:name w:val="WW8Num20z1"/>
    <w:rsid w:val="00226EF8"/>
    <w:rPr>
      <w:u w:val="none"/>
    </w:rPr>
  </w:style>
  <w:style w:type="character" w:customStyle="1" w:styleId="WW8Num20z3">
    <w:name w:val="WW8Num20z3"/>
    <w:rsid w:val="00226EF8"/>
    <w:rPr>
      <w:rFonts w:ascii="font303" w:hAnsi="font303"/>
    </w:rPr>
  </w:style>
  <w:style w:type="character" w:customStyle="1" w:styleId="WW8Num21z0">
    <w:name w:val="WW8Num21z0"/>
    <w:rsid w:val="00226EF8"/>
    <w:rPr>
      <w:rFonts w:ascii="Symbol" w:hAnsi="Symbol"/>
    </w:rPr>
  </w:style>
  <w:style w:type="character" w:customStyle="1" w:styleId="WW8Num23z0">
    <w:name w:val="WW8Num23z0"/>
    <w:rsid w:val="00226EF8"/>
    <w:rPr>
      <w:b/>
    </w:rPr>
  </w:style>
  <w:style w:type="character" w:customStyle="1" w:styleId="WW8Num24z1">
    <w:name w:val="WW8Num24z1"/>
    <w:rsid w:val="00226EF8"/>
    <w:rPr>
      <w:sz w:val="28"/>
      <w:szCs w:val="28"/>
    </w:rPr>
  </w:style>
  <w:style w:type="character" w:customStyle="1" w:styleId="WW8Num26z0">
    <w:name w:val="WW8Num26z0"/>
    <w:rsid w:val="00226EF8"/>
    <w:rPr>
      <w:rFonts w:ascii="Symbol" w:hAnsi="Symbol"/>
    </w:rPr>
  </w:style>
  <w:style w:type="character" w:customStyle="1" w:styleId="WW8Num26z1">
    <w:name w:val="WW8Num26z1"/>
    <w:rsid w:val="00226EF8"/>
    <w:rPr>
      <w:rFonts w:ascii="Courier New" w:hAnsi="Courier New" w:cs="Courier New"/>
    </w:rPr>
  </w:style>
  <w:style w:type="character" w:customStyle="1" w:styleId="11">
    <w:name w:val="Основной шрифт абзаца1"/>
    <w:rsid w:val="00226EF8"/>
  </w:style>
  <w:style w:type="character" w:styleId="a3">
    <w:name w:val="Strong"/>
    <w:qFormat/>
    <w:rsid w:val="00226EF8"/>
    <w:rPr>
      <w:b/>
      <w:bCs/>
    </w:rPr>
  </w:style>
  <w:style w:type="character" w:customStyle="1" w:styleId="a4">
    <w:name w:val="Цветовое выделение"/>
    <w:rsid w:val="00226EF8"/>
    <w:rPr>
      <w:b/>
      <w:bCs/>
      <w:color w:val="000080"/>
      <w:sz w:val="20"/>
      <w:szCs w:val="20"/>
    </w:rPr>
  </w:style>
  <w:style w:type="character" w:customStyle="1" w:styleId="a5">
    <w:name w:val="Текст выноски Знак"/>
    <w:rsid w:val="00226EF8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sid w:val="00226EF8"/>
    <w:rPr>
      <w:b/>
      <w:bCs/>
      <w:caps/>
      <w:sz w:val="24"/>
      <w:szCs w:val="24"/>
    </w:rPr>
  </w:style>
  <w:style w:type="character" w:customStyle="1" w:styleId="a7">
    <w:name w:val="Основной текст Знак"/>
    <w:rsid w:val="00226EF8"/>
    <w:rPr>
      <w:sz w:val="24"/>
      <w:szCs w:val="24"/>
    </w:rPr>
  </w:style>
  <w:style w:type="character" w:customStyle="1" w:styleId="a8">
    <w:name w:val="Нижний колонтитул Знак"/>
    <w:rsid w:val="00226EF8"/>
    <w:rPr>
      <w:sz w:val="24"/>
      <w:szCs w:val="24"/>
    </w:rPr>
  </w:style>
  <w:style w:type="character" w:customStyle="1" w:styleId="a9">
    <w:name w:val="Текст Знак"/>
    <w:rsid w:val="00226EF8"/>
    <w:rPr>
      <w:sz w:val="28"/>
    </w:rPr>
  </w:style>
  <w:style w:type="character" w:customStyle="1" w:styleId="31">
    <w:name w:val="Основной текст 3 Знак"/>
    <w:rsid w:val="00226EF8"/>
    <w:rPr>
      <w:sz w:val="16"/>
      <w:szCs w:val="16"/>
    </w:rPr>
  </w:style>
  <w:style w:type="character" w:customStyle="1" w:styleId="aa">
    <w:name w:val="Символ нумерации"/>
    <w:rsid w:val="00226EF8"/>
    <w:rPr>
      <w:sz w:val="28"/>
      <w:szCs w:val="34"/>
    </w:rPr>
  </w:style>
  <w:style w:type="character" w:customStyle="1" w:styleId="ab">
    <w:name w:val="Маркеры списка"/>
    <w:rsid w:val="00226EF8"/>
    <w:rPr>
      <w:rFonts w:ascii="OpenSymbol" w:eastAsia="OpenSymbol" w:hAnsi="OpenSymbol" w:cs="OpenSymbol"/>
    </w:rPr>
  </w:style>
  <w:style w:type="character" w:styleId="ac">
    <w:name w:val="Hyperlink"/>
    <w:rsid w:val="00226EF8"/>
    <w:rPr>
      <w:color w:val="000080"/>
      <w:u w:val="single"/>
      <w:lang/>
    </w:rPr>
  </w:style>
  <w:style w:type="paragraph" w:styleId="ad">
    <w:name w:val="Title"/>
    <w:basedOn w:val="a"/>
    <w:next w:val="ae"/>
    <w:link w:val="af"/>
    <w:rsid w:val="00226EF8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character" w:customStyle="1" w:styleId="af">
    <w:name w:val="Заголовок Знак"/>
    <w:basedOn w:val="a0"/>
    <w:link w:val="ad"/>
    <w:rsid w:val="00226EF8"/>
    <w:rPr>
      <w:rFonts w:ascii="Arial" w:eastAsia="SimSun" w:hAnsi="Arial" w:cs="Mangal"/>
      <w:sz w:val="28"/>
      <w:szCs w:val="28"/>
      <w:lang w:eastAsia="ar-SA"/>
    </w:rPr>
  </w:style>
  <w:style w:type="paragraph" w:styleId="ae">
    <w:name w:val="Body Text"/>
    <w:basedOn w:val="a"/>
    <w:link w:val="12"/>
    <w:rsid w:val="00226EF8"/>
    <w:pPr>
      <w:spacing w:after="120"/>
    </w:pPr>
  </w:style>
  <w:style w:type="character" w:customStyle="1" w:styleId="12">
    <w:name w:val="Основной текст Знак1"/>
    <w:basedOn w:val="a0"/>
    <w:link w:val="ae"/>
    <w:rsid w:val="00226E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226EF8"/>
    <w:rPr>
      <w:rFonts w:ascii="Arial" w:hAnsi="Arial" w:cs="Mangal"/>
    </w:rPr>
  </w:style>
  <w:style w:type="paragraph" w:customStyle="1" w:styleId="13">
    <w:name w:val="Название1"/>
    <w:basedOn w:val="a"/>
    <w:rsid w:val="00226E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rsid w:val="00226EF8"/>
    <w:pPr>
      <w:suppressLineNumbers/>
    </w:pPr>
    <w:rPr>
      <w:rFonts w:ascii="Arial" w:hAnsi="Arial" w:cs="Mangal"/>
    </w:rPr>
  </w:style>
  <w:style w:type="paragraph" w:styleId="af1">
    <w:name w:val="Normal (Web)"/>
    <w:basedOn w:val="a"/>
    <w:uiPriority w:val="99"/>
    <w:rsid w:val="00226EF8"/>
    <w:pPr>
      <w:spacing w:before="280" w:after="280"/>
    </w:pPr>
    <w:rPr>
      <w:color w:val="000000"/>
    </w:rPr>
  </w:style>
  <w:style w:type="paragraph" w:styleId="af2">
    <w:name w:val="header"/>
    <w:basedOn w:val="a"/>
    <w:link w:val="af3"/>
    <w:rsid w:val="00226EF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226E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footer"/>
    <w:basedOn w:val="a"/>
    <w:link w:val="15"/>
    <w:rsid w:val="00226EF8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4"/>
    <w:rsid w:val="00226E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basedOn w:val="a"/>
    <w:next w:val="af6"/>
    <w:qFormat/>
    <w:rsid w:val="00226EF8"/>
    <w:pPr>
      <w:jc w:val="center"/>
    </w:pPr>
    <w:rPr>
      <w:b/>
      <w:bCs/>
      <w:caps/>
    </w:rPr>
  </w:style>
  <w:style w:type="paragraph" w:styleId="af6">
    <w:name w:val="Subtitle"/>
    <w:basedOn w:val="ad"/>
    <w:next w:val="ae"/>
    <w:link w:val="af7"/>
    <w:qFormat/>
    <w:rsid w:val="00226EF8"/>
    <w:pPr>
      <w:jc w:val="center"/>
    </w:pPr>
    <w:rPr>
      <w:i/>
      <w:iCs/>
    </w:rPr>
  </w:style>
  <w:style w:type="character" w:customStyle="1" w:styleId="af7">
    <w:name w:val="Подзаголовок Знак"/>
    <w:basedOn w:val="a0"/>
    <w:link w:val="af6"/>
    <w:rsid w:val="00226EF8"/>
    <w:rPr>
      <w:rFonts w:ascii="Arial" w:eastAsia="SimSun" w:hAnsi="Arial" w:cs="Mangal"/>
      <w:i/>
      <w:iCs/>
      <w:sz w:val="28"/>
      <w:szCs w:val="28"/>
      <w:lang w:eastAsia="ar-SA"/>
    </w:rPr>
  </w:style>
  <w:style w:type="paragraph" w:styleId="af8">
    <w:name w:val="Body Text Indent"/>
    <w:basedOn w:val="a"/>
    <w:link w:val="af9"/>
    <w:rsid w:val="00226EF8"/>
    <w:pPr>
      <w:spacing w:line="360" w:lineRule="auto"/>
      <w:ind w:firstLine="567"/>
      <w:jc w:val="both"/>
    </w:pPr>
    <w:rPr>
      <w:sz w:val="28"/>
    </w:rPr>
  </w:style>
  <w:style w:type="character" w:customStyle="1" w:styleId="af9">
    <w:name w:val="Основной текст с отступом Знак"/>
    <w:basedOn w:val="a0"/>
    <w:link w:val="af8"/>
    <w:rsid w:val="00226EF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с отступом 21"/>
    <w:basedOn w:val="a"/>
    <w:rsid w:val="00226EF8"/>
    <w:pPr>
      <w:spacing w:line="360" w:lineRule="auto"/>
      <w:ind w:left="374" w:hanging="374"/>
      <w:jc w:val="both"/>
    </w:pPr>
    <w:rPr>
      <w:sz w:val="28"/>
    </w:rPr>
  </w:style>
  <w:style w:type="paragraph" w:customStyle="1" w:styleId="16">
    <w:name w:val="Цитата1"/>
    <w:basedOn w:val="a"/>
    <w:rsid w:val="00226EF8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rsid w:val="00226EF8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a">
    <w:name w:val="Таблицы (моноширинный)"/>
    <w:basedOn w:val="a"/>
    <w:next w:val="a"/>
    <w:rsid w:val="00226EF8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b">
    <w:name w:val="Balloon Text"/>
    <w:basedOn w:val="a"/>
    <w:link w:val="17"/>
    <w:rsid w:val="00226EF8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fb"/>
    <w:rsid w:val="00226EF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8">
    <w:name w:val="Текст1"/>
    <w:basedOn w:val="a"/>
    <w:rsid w:val="00226EF8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rsid w:val="00226EF8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rsid w:val="00226EF8"/>
    <w:pPr>
      <w:spacing w:after="120" w:line="480" w:lineRule="auto"/>
    </w:pPr>
  </w:style>
  <w:style w:type="paragraph" w:customStyle="1" w:styleId="afc">
    <w:name w:val="Содержимое таблицы"/>
    <w:basedOn w:val="a"/>
    <w:rsid w:val="00226EF8"/>
    <w:pPr>
      <w:suppressLineNumbers/>
    </w:pPr>
  </w:style>
  <w:style w:type="paragraph" w:customStyle="1" w:styleId="afd">
    <w:name w:val="Заголовок таблицы"/>
    <w:basedOn w:val="afc"/>
    <w:rsid w:val="00226EF8"/>
    <w:pPr>
      <w:jc w:val="center"/>
    </w:pPr>
    <w:rPr>
      <w:b/>
      <w:bCs/>
    </w:rPr>
  </w:style>
  <w:style w:type="paragraph" w:customStyle="1" w:styleId="afe">
    <w:name w:val="Содержимое врезки"/>
    <w:basedOn w:val="ae"/>
    <w:rsid w:val="00226EF8"/>
  </w:style>
  <w:style w:type="paragraph" w:styleId="aff">
    <w:name w:val="Plain Text"/>
    <w:basedOn w:val="a"/>
    <w:link w:val="19"/>
    <w:rsid w:val="00226EF8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19">
    <w:name w:val="Текст Знак1"/>
    <w:basedOn w:val="a0"/>
    <w:link w:val="aff"/>
    <w:rsid w:val="00226EF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yle1">
    <w:name w:val="Style1"/>
    <w:basedOn w:val="a"/>
    <w:uiPriority w:val="99"/>
    <w:rsid w:val="00226EF8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226EF8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226EF8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226EF8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226EF8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226EF8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226EF8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226EF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226EF8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226EF8"/>
    <w:rPr>
      <w:rFonts w:ascii="Times New Roman" w:hAnsi="Times New Roman" w:cs="Times New Roman"/>
      <w:i/>
      <w:iCs/>
      <w:sz w:val="22"/>
      <w:szCs w:val="22"/>
    </w:rPr>
  </w:style>
  <w:style w:type="paragraph" w:styleId="aff0">
    <w:name w:val="List Paragraph"/>
    <w:basedOn w:val="a"/>
    <w:qFormat/>
    <w:rsid w:val="00226EF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">
    <w:name w:val="List Paragraph"/>
    <w:basedOn w:val="a"/>
    <w:rsid w:val="00226EF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1">
    <w:name w:val="page number"/>
    <w:basedOn w:val="a0"/>
    <w:rsid w:val="00226EF8"/>
  </w:style>
  <w:style w:type="character" w:customStyle="1" w:styleId="aff2">
    <w:name w:val="Основной текст_"/>
    <w:link w:val="22"/>
    <w:rsid w:val="00226EF8"/>
    <w:rPr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ff2"/>
    <w:rsid w:val="00226EF8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3">
    <w:name w:val="Body Text Indent 2"/>
    <w:basedOn w:val="a"/>
    <w:link w:val="24"/>
    <w:uiPriority w:val="99"/>
    <w:semiHidden/>
    <w:unhideWhenUsed/>
    <w:rsid w:val="00226EF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26EF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23">
    <w:name w:val="Font Style23"/>
    <w:rsid w:val="00226EF8"/>
    <w:rPr>
      <w:rFonts w:ascii="Times New Roman" w:hAnsi="Times New Roman" w:cs="Times New Roman" w:hint="default"/>
      <w:sz w:val="22"/>
      <w:szCs w:val="22"/>
    </w:rPr>
  </w:style>
  <w:style w:type="table" w:styleId="aff3">
    <w:name w:val="Table Grid"/>
    <w:basedOn w:val="a1"/>
    <w:uiPriority w:val="59"/>
    <w:rsid w:val="00226E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rebuchetMS">
    <w:name w:val="Основной текст + Trebuchet MS"/>
    <w:rsid w:val="00226EF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4">
    <w:name w:val="No Spacing"/>
    <w:qFormat/>
    <w:rsid w:val="00226EF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a">
    <w:name w:val="Обычный1"/>
    <w:rsid w:val="00226EF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Default">
    <w:name w:val="Default"/>
    <w:rsid w:val="00226E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5157</Words>
  <Characters>29397</Characters>
  <Application>Microsoft Office Word</Application>
  <DocSecurity>0</DocSecurity>
  <Lines>244</Lines>
  <Paragraphs>68</Paragraphs>
  <ScaleCrop>false</ScaleCrop>
  <Company>diakov.net</Company>
  <LinksUpToDate>false</LinksUpToDate>
  <CharactersWithSpaces>34486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2019-09-09T06:07:00Z</dcterms:created>
  <dcterms:modified xsi:type="dcterms:W3CDTF">2019-09-09T06:09:00Z</dcterms:modified>
</cp:coreProperties>
</file>